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030AC" w14:textId="2B2B1B75" w:rsidR="0000547C" w:rsidRDefault="005B7FF5" w:rsidP="000579DF">
      <w:pPr>
        <w:autoSpaceDE w:val="0"/>
        <w:rPr>
          <w:rFonts w:ascii="Arial" w:eastAsia="Arial" w:hAnsi="Arial"/>
        </w:rPr>
      </w:pPr>
      <w:r>
        <w:rPr>
          <w:rFonts w:ascii="Arial" w:hAnsi="Arial"/>
          <w:b/>
          <w:noProof/>
        </w:rPr>
        <w:drawing>
          <wp:inline distT="0" distB="0" distL="0" distR="0" wp14:anchorId="2AF321D9" wp14:editId="3A512B08">
            <wp:extent cx="4044950" cy="488950"/>
            <wp:effectExtent l="0" t="0" r="0" b="6350"/>
            <wp:docPr id="1596841869" name="Obraz 1" descr="Logoty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6841869" name="Obraz 1" descr="Logotyp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4950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/>
          <w:b/>
          <w:noProof/>
        </w:rPr>
        <w:drawing>
          <wp:inline distT="0" distB="0" distL="0" distR="0" wp14:anchorId="2FC91C84" wp14:editId="5157B298">
            <wp:extent cx="1524000" cy="698500"/>
            <wp:effectExtent l="0" t="0" r="0" b="6350"/>
            <wp:docPr id="801640335" name="Obraz 2" descr="Logoty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1640335" name="Obraz 2" descr="Logotypy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2822D4" w14:textId="77777777" w:rsidR="0000547C" w:rsidRPr="0055349A" w:rsidRDefault="0000547C" w:rsidP="005B7FF5">
      <w:pPr>
        <w:autoSpaceDE w:val="0"/>
        <w:spacing w:before="200" w:line="360" w:lineRule="auto"/>
        <w:rPr>
          <w:rFonts w:ascii="Arial" w:eastAsia="Arial" w:hAnsi="Arial"/>
        </w:rPr>
      </w:pPr>
      <w:bookmarkStart w:id="0" w:name="_Hlk218676899"/>
      <w:r w:rsidRPr="0055349A">
        <w:rPr>
          <w:rFonts w:ascii="Arial" w:eastAsia="Arial" w:hAnsi="Arial"/>
        </w:rPr>
        <w:t>Załącznik Nr 2 do SWZ</w:t>
      </w:r>
    </w:p>
    <w:p w14:paraId="42CD11E1" w14:textId="55FD7627" w:rsidR="00AA6605" w:rsidRPr="0055349A" w:rsidRDefault="00AA6605" w:rsidP="00E626F1">
      <w:pPr>
        <w:autoSpaceDE w:val="0"/>
        <w:spacing w:line="360" w:lineRule="auto"/>
        <w:rPr>
          <w:rFonts w:ascii="Arial" w:hAnsi="Arial"/>
        </w:rPr>
      </w:pPr>
      <w:r w:rsidRPr="0055349A">
        <w:rPr>
          <w:rFonts w:ascii="Arial" w:eastAsia="Arial" w:hAnsi="Arial"/>
        </w:rPr>
        <w:t>IGKM.271.</w:t>
      </w:r>
      <w:r w:rsidR="005B7FF5">
        <w:rPr>
          <w:rFonts w:ascii="Arial" w:eastAsia="Arial" w:hAnsi="Arial"/>
        </w:rPr>
        <w:t>8</w:t>
      </w:r>
      <w:r w:rsidRPr="0055349A">
        <w:rPr>
          <w:rFonts w:ascii="Arial" w:eastAsia="Arial" w:hAnsi="Arial"/>
        </w:rPr>
        <w:t>.202</w:t>
      </w:r>
      <w:r w:rsidR="00371FE0">
        <w:rPr>
          <w:rFonts w:ascii="Arial" w:eastAsia="Arial" w:hAnsi="Arial"/>
        </w:rPr>
        <w:t>6</w:t>
      </w:r>
      <w:r w:rsidRPr="0055349A">
        <w:rPr>
          <w:rFonts w:ascii="Arial" w:eastAsia="Arial" w:hAnsi="Arial"/>
        </w:rPr>
        <w:tab/>
      </w:r>
    </w:p>
    <w:p w14:paraId="5033D01C" w14:textId="120FA4B3" w:rsidR="00762632" w:rsidRPr="00762632" w:rsidRDefault="00762632" w:rsidP="00080F93">
      <w:pPr>
        <w:pStyle w:val="Nagwek1"/>
      </w:pPr>
      <w:r w:rsidRPr="00762632">
        <w:t>Oświadczenie Wykonawcy o spełnieniu warunków</w:t>
      </w:r>
      <w:r w:rsidR="00476B55">
        <w:t xml:space="preserve"> udziału w postępowaniu</w:t>
      </w:r>
      <w:r w:rsidRPr="00762632">
        <w:t xml:space="preserve"> oraz niepodleganiu wykluczeniu </w:t>
      </w:r>
    </w:p>
    <w:p w14:paraId="6EC3A72C" w14:textId="75261A6C" w:rsidR="00762632" w:rsidRPr="0055349A" w:rsidRDefault="00762632" w:rsidP="00762632">
      <w:pPr>
        <w:numPr>
          <w:ilvl w:val="0"/>
          <w:numId w:val="1"/>
        </w:numPr>
        <w:autoSpaceDE w:val="0"/>
        <w:spacing w:line="360" w:lineRule="auto"/>
        <w:ind w:left="0" w:firstLine="0"/>
        <w:rPr>
          <w:rFonts w:ascii="Arial" w:eastAsia="Arial" w:hAnsi="Arial"/>
        </w:rPr>
      </w:pPr>
      <w:r>
        <w:rPr>
          <w:rFonts w:ascii="Arial" w:eastAsia="Arial" w:hAnsi="Arial"/>
        </w:rPr>
        <w:t xml:space="preserve">– </w:t>
      </w:r>
      <w:r w:rsidRPr="0055349A">
        <w:rPr>
          <w:rFonts w:ascii="Arial" w:eastAsia="Arial" w:hAnsi="Arial"/>
        </w:rPr>
        <w:t>składane na podstawie art. 125 ust. 1 ustawy z dnia 11 września 2019 r. - Prawo zamówień publicznych</w:t>
      </w:r>
      <w:r>
        <w:rPr>
          <w:rFonts w:ascii="Arial" w:eastAsia="Arial" w:hAnsi="Arial"/>
        </w:rPr>
        <w:t xml:space="preserve"> </w:t>
      </w:r>
      <w:r w:rsidRPr="0055349A">
        <w:rPr>
          <w:rFonts w:ascii="Arial" w:eastAsia="Arial" w:hAnsi="Arial"/>
        </w:rPr>
        <w:t>(</w:t>
      </w:r>
      <w:proofErr w:type="spellStart"/>
      <w:r>
        <w:rPr>
          <w:rFonts w:ascii="Arial" w:eastAsia="Arial" w:hAnsi="Arial"/>
        </w:rPr>
        <w:t>t.j</w:t>
      </w:r>
      <w:proofErr w:type="spellEnd"/>
      <w:r>
        <w:rPr>
          <w:rFonts w:ascii="Arial" w:eastAsia="Arial" w:hAnsi="Arial"/>
        </w:rPr>
        <w:t xml:space="preserve">. </w:t>
      </w:r>
      <w:r w:rsidRPr="0055349A">
        <w:rPr>
          <w:rFonts w:ascii="Arial" w:eastAsia="Arial" w:hAnsi="Arial"/>
        </w:rPr>
        <w:t>Dz. U. z 2024</w:t>
      </w:r>
      <w:r>
        <w:rPr>
          <w:rFonts w:ascii="Arial" w:eastAsia="Arial" w:hAnsi="Arial"/>
        </w:rPr>
        <w:t xml:space="preserve"> r.</w:t>
      </w:r>
      <w:r w:rsidR="0052752E">
        <w:rPr>
          <w:rFonts w:ascii="Arial" w:eastAsia="Arial" w:hAnsi="Arial"/>
        </w:rPr>
        <w:t>,</w:t>
      </w:r>
      <w:r w:rsidRPr="0055349A">
        <w:rPr>
          <w:rFonts w:ascii="Arial" w:eastAsia="Arial" w:hAnsi="Arial"/>
        </w:rPr>
        <w:t xml:space="preserve"> poz. 1320</w:t>
      </w:r>
      <w:r>
        <w:rPr>
          <w:rFonts w:ascii="Arial" w:eastAsia="Arial" w:hAnsi="Arial"/>
        </w:rPr>
        <w:t xml:space="preserve"> ze zm.</w:t>
      </w:r>
      <w:r w:rsidRPr="0055349A">
        <w:rPr>
          <w:rFonts w:ascii="Arial" w:eastAsia="Arial" w:hAnsi="Arial"/>
        </w:rPr>
        <w:t>)</w:t>
      </w:r>
      <w:r w:rsidR="006B3C49">
        <w:rPr>
          <w:rFonts w:ascii="Arial" w:eastAsia="Arial" w:hAnsi="Arial"/>
        </w:rPr>
        <w:t>,</w:t>
      </w:r>
      <w:r w:rsidRPr="0055349A">
        <w:rPr>
          <w:rFonts w:ascii="Arial" w:eastAsia="Arial" w:hAnsi="Arial"/>
        </w:rPr>
        <w:t xml:space="preserve"> zwanej dalej </w:t>
      </w:r>
      <w:r>
        <w:rPr>
          <w:rFonts w:ascii="Arial" w:eastAsia="Arial" w:hAnsi="Arial"/>
        </w:rPr>
        <w:t>„</w:t>
      </w:r>
      <w:r w:rsidRPr="0055349A">
        <w:rPr>
          <w:rFonts w:ascii="Arial" w:eastAsia="Arial" w:hAnsi="Arial"/>
        </w:rPr>
        <w:t>ustaw</w:t>
      </w:r>
      <w:r>
        <w:rPr>
          <w:rFonts w:ascii="Arial" w:eastAsia="Arial" w:hAnsi="Arial"/>
        </w:rPr>
        <w:t>ą</w:t>
      </w:r>
      <w:r w:rsidRPr="0055349A">
        <w:rPr>
          <w:rFonts w:ascii="Arial" w:eastAsia="Arial" w:hAnsi="Arial"/>
        </w:rPr>
        <w:t xml:space="preserve"> </w:t>
      </w:r>
      <w:proofErr w:type="spellStart"/>
      <w:r w:rsidRPr="0055349A">
        <w:rPr>
          <w:rFonts w:ascii="Arial" w:eastAsia="Arial" w:hAnsi="Arial"/>
        </w:rPr>
        <w:t>Pzp</w:t>
      </w:r>
      <w:proofErr w:type="spellEnd"/>
      <w:r>
        <w:rPr>
          <w:rFonts w:ascii="Arial" w:eastAsia="Arial" w:hAnsi="Arial"/>
        </w:rPr>
        <w:t>”</w:t>
      </w:r>
    </w:p>
    <w:p w14:paraId="62F13D7E" w14:textId="77777777" w:rsidR="00B31F8D" w:rsidRPr="00B31F8D" w:rsidRDefault="00B31F8D" w:rsidP="002D7D31">
      <w:pPr>
        <w:pStyle w:val="Nagwek2"/>
        <w:rPr>
          <w:rFonts w:eastAsia="SimSun"/>
        </w:rPr>
      </w:pPr>
      <w:r w:rsidRPr="002D7D31">
        <w:t>Zamawiający</w:t>
      </w:r>
      <w:r>
        <w:t>:</w:t>
      </w:r>
    </w:p>
    <w:p w14:paraId="5BD0E403" w14:textId="77777777" w:rsidR="00B31F8D" w:rsidRPr="0055349A" w:rsidRDefault="00B31F8D" w:rsidP="00B31F8D">
      <w:pPr>
        <w:numPr>
          <w:ilvl w:val="0"/>
          <w:numId w:val="1"/>
        </w:numPr>
        <w:autoSpaceDE w:val="0"/>
        <w:spacing w:line="360" w:lineRule="auto"/>
        <w:jc w:val="both"/>
        <w:rPr>
          <w:rFonts w:ascii="Arial" w:hAnsi="Arial"/>
        </w:rPr>
      </w:pPr>
      <w:r w:rsidRPr="0055349A">
        <w:rPr>
          <w:rFonts w:ascii="Arial" w:eastAsia="Arial" w:hAnsi="Arial"/>
        </w:rPr>
        <w:t>Gmina Poddębice</w:t>
      </w:r>
    </w:p>
    <w:p w14:paraId="77C82DBD" w14:textId="77777777" w:rsidR="00B31F8D" w:rsidRPr="0055349A" w:rsidRDefault="00B31F8D" w:rsidP="00B31F8D">
      <w:pPr>
        <w:numPr>
          <w:ilvl w:val="0"/>
          <w:numId w:val="1"/>
        </w:numPr>
        <w:autoSpaceDE w:val="0"/>
        <w:spacing w:line="360" w:lineRule="auto"/>
        <w:jc w:val="both"/>
        <w:rPr>
          <w:rFonts w:ascii="Arial" w:hAnsi="Arial"/>
        </w:rPr>
      </w:pPr>
      <w:r w:rsidRPr="0055349A">
        <w:rPr>
          <w:rFonts w:ascii="Arial" w:eastAsia="Arial" w:hAnsi="Arial"/>
        </w:rPr>
        <w:t>ul. Łódzka 17/21</w:t>
      </w:r>
    </w:p>
    <w:p w14:paraId="558FA604" w14:textId="77777777" w:rsidR="00B31F8D" w:rsidRPr="0055349A" w:rsidRDefault="00B31F8D" w:rsidP="00B31F8D">
      <w:pPr>
        <w:numPr>
          <w:ilvl w:val="0"/>
          <w:numId w:val="1"/>
        </w:numPr>
        <w:autoSpaceDE w:val="0"/>
        <w:spacing w:line="360" w:lineRule="auto"/>
        <w:jc w:val="both"/>
        <w:rPr>
          <w:rFonts w:ascii="Arial" w:hAnsi="Arial"/>
        </w:rPr>
      </w:pPr>
      <w:r w:rsidRPr="0055349A">
        <w:rPr>
          <w:rFonts w:ascii="Arial" w:eastAsia="Arial" w:hAnsi="Arial"/>
        </w:rPr>
        <w:t>99-200 Poddębice</w:t>
      </w:r>
    </w:p>
    <w:p w14:paraId="02E0D920" w14:textId="116E1B84" w:rsidR="0000547C" w:rsidRPr="00762632" w:rsidRDefault="0000547C" w:rsidP="002D7D31">
      <w:pPr>
        <w:pStyle w:val="Nagwek2"/>
      </w:pPr>
      <w:r w:rsidRPr="00762632">
        <w:t>D</w:t>
      </w:r>
      <w:r w:rsidR="005336DD" w:rsidRPr="00762632">
        <w:t>ane dotyczące Wykonawcy</w:t>
      </w:r>
      <w:r w:rsidR="00F72EB1">
        <w:t xml:space="preserve"> </w:t>
      </w:r>
      <w:r w:rsidR="00F72EB1" w:rsidRPr="00784846">
        <w:rPr>
          <w:color w:val="4472C4" w:themeColor="accent1"/>
        </w:rPr>
        <w:t>[proszę wypełnić]</w:t>
      </w:r>
      <w:r w:rsidR="005336DD" w:rsidRPr="00762632">
        <w:t xml:space="preserve">: </w:t>
      </w:r>
    </w:p>
    <w:p w14:paraId="06F642CC" w14:textId="77777777" w:rsidR="0000547C" w:rsidRPr="0055349A" w:rsidRDefault="0000547C" w:rsidP="00E626F1">
      <w:pPr>
        <w:autoSpaceDE w:val="0"/>
        <w:spacing w:line="360" w:lineRule="auto"/>
        <w:rPr>
          <w:rFonts w:ascii="Arial" w:hAnsi="Arial"/>
        </w:rPr>
      </w:pPr>
      <w:r w:rsidRPr="0055349A">
        <w:rPr>
          <w:rFonts w:ascii="Arial" w:eastAsia="Arial" w:hAnsi="Arial"/>
        </w:rPr>
        <w:t xml:space="preserve">Nazwa: </w:t>
      </w:r>
    </w:p>
    <w:p w14:paraId="306D38FF" w14:textId="77777777" w:rsidR="0000547C" w:rsidRPr="0055349A" w:rsidRDefault="0000547C" w:rsidP="00E626F1">
      <w:pPr>
        <w:autoSpaceDE w:val="0"/>
        <w:spacing w:line="360" w:lineRule="auto"/>
        <w:rPr>
          <w:rFonts w:ascii="Arial" w:hAnsi="Arial"/>
        </w:rPr>
      </w:pPr>
      <w:r w:rsidRPr="0055349A">
        <w:rPr>
          <w:rFonts w:ascii="Arial" w:eastAsia="Arial" w:hAnsi="Arial"/>
        </w:rPr>
        <w:t xml:space="preserve">Siedziba: </w:t>
      </w:r>
    </w:p>
    <w:p w14:paraId="69305189" w14:textId="77777777" w:rsidR="0000547C" w:rsidRPr="0055349A" w:rsidRDefault="0000547C" w:rsidP="00E626F1">
      <w:pPr>
        <w:autoSpaceDE w:val="0"/>
        <w:spacing w:line="360" w:lineRule="auto"/>
        <w:rPr>
          <w:rFonts w:ascii="Arial" w:hAnsi="Arial"/>
        </w:rPr>
      </w:pPr>
      <w:r w:rsidRPr="0055349A">
        <w:rPr>
          <w:rFonts w:ascii="Arial" w:eastAsia="Arial" w:hAnsi="Arial"/>
        </w:rPr>
        <w:t xml:space="preserve">Adres poczty elektronicznej: </w:t>
      </w:r>
    </w:p>
    <w:p w14:paraId="7DB4ED97" w14:textId="77777777" w:rsidR="0000547C" w:rsidRPr="0055349A" w:rsidRDefault="0000547C" w:rsidP="00E626F1">
      <w:pPr>
        <w:autoSpaceDE w:val="0"/>
        <w:spacing w:line="360" w:lineRule="auto"/>
        <w:rPr>
          <w:rFonts w:ascii="Arial" w:hAnsi="Arial"/>
        </w:rPr>
      </w:pPr>
      <w:r w:rsidRPr="0055349A">
        <w:rPr>
          <w:rFonts w:ascii="Arial" w:eastAsia="Arial" w:hAnsi="Arial"/>
        </w:rPr>
        <w:t xml:space="preserve">Strona internetowa: </w:t>
      </w:r>
    </w:p>
    <w:p w14:paraId="210BA2E8" w14:textId="6FAF0A9E" w:rsidR="0000547C" w:rsidRPr="0055349A" w:rsidRDefault="00A1554E" w:rsidP="00E626F1">
      <w:pPr>
        <w:autoSpaceDE w:val="0"/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>N</w:t>
      </w:r>
      <w:r w:rsidR="0000547C" w:rsidRPr="0055349A">
        <w:rPr>
          <w:rFonts w:ascii="Arial" w:eastAsia="Arial" w:hAnsi="Arial"/>
        </w:rPr>
        <w:t xml:space="preserve">umer telefonu: </w:t>
      </w:r>
    </w:p>
    <w:p w14:paraId="719FA52D" w14:textId="77777777" w:rsidR="0000547C" w:rsidRPr="0055349A" w:rsidRDefault="0000547C" w:rsidP="00E626F1">
      <w:pPr>
        <w:autoSpaceDE w:val="0"/>
        <w:spacing w:line="360" w:lineRule="auto"/>
        <w:rPr>
          <w:rFonts w:ascii="Arial" w:hAnsi="Arial"/>
        </w:rPr>
      </w:pPr>
      <w:r w:rsidRPr="0055349A">
        <w:rPr>
          <w:rFonts w:ascii="Arial" w:eastAsia="Arial" w:hAnsi="Arial"/>
        </w:rPr>
        <w:t xml:space="preserve">Numer REGON: </w:t>
      </w:r>
    </w:p>
    <w:p w14:paraId="14909B06" w14:textId="77777777" w:rsidR="0000547C" w:rsidRPr="0055349A" w:rsidRDefault="0000547C" w:rsidP="00E626F1">
      <w:pPr>
        <w:autoSpaceDE w:val="0"/>
        <w:spacing w:line="360" w:lineRule="auto"/>
        <w:rPr>
          <w:rFonts w:ascii="Arial" w:hAnsi="Arial"/>
        </w:rPr>
      </w:pPr>
      <w:r w:rsidRPr="0055349A">
        <w:rPr>
          <w:rFonts w:ascii="Arial" w:eastAsia="Arial" w:hAnsi="Arial"/>
        </w:rPr>
        <w:t>Numer NIP/PESEL:</w:t>
      </w:r>
      <w:r w:rsidR="00371FE0">
        <w:rPr>
          <w:rFonts w:ascii="Arial" w:eastAsia="Arial" w:hAnsi="Arial"/>
        </w:rPr>
        <w:t xml:space="preserve"> </w:t>
      </w:r>
    </w:p>
    <w:p w14:paraId="0A97E969" w14:textId="77777777" w:rsidR="00B31F8D" w:rsidRPr="00B31F8D" w:rsidRDefault="0000547C" w:rsidP="00B31F8D">
      <w:pPr>
        <w:autoSpaceDE w:val="0"/>
        <w:spacing w:line="360" w:lineRule="auto"/>
        <w:rPr>
          <w:rStyle w:val="FontStyle14"/>
          <w:rFonts w:ascii="Arial" w:eastAsia="Arial" w:hAnsi="Arial" w:cs="Arial"/>
          <w:sz w:val="24"/>
          <w:szCs w:val="24"/>
        </w:rPr>
      </w:pPr>
      <w:r w:rsidRPr="0055349A">
        <w:rPr>
          <w:rFonts w:ascii="Arial" w:eastAsia="Arial" w:hAnsi="Arial"/>
        </w:rPr>
        <w:t xml:space="preserve">KRS/CEDIG: </w:t>
      </w:r>
    </w:p>
    <w:p w14:paraId="00E2056A" w14:textId="5D6F4243" w:rsidR="0000547C" w:rsidRPr="0041341F" w:rsidRDefault="0000547C" w:rsidP="002D7D31">
      <w:pPr>
        <w:pStyle w:val="Nagwek2"/>
      </w:pPr>
      <w:r w:rsidRPr="0041341F">
        <w:t>O</w:t>
      </w:r>
      <w:r w:rsidR="001D4F78" w:rsidRPr="0041341F">
        <w:t>soby uprawnione do reprezentowania Wykonawcy</w:t>
      </w:r>
      <w:r w:rsidR="00F72EB1">
        <w:t xml:space="preserve"> </w:t>
      </w:r>
      <w:r w:rsidR="00F72EB1" w:rsidRPr="00784846">
        <w:rPr>
          <w:color w:val="4472C4" w:themeColor="accent1"/>
        </w:rPr>
        <w:t>[proszę wypełnić]</w:t>
      </w:r>
      <w:r w:rsidR="001D4F78" w:rsidRPr="0041341F">
        <w:t>:</w:t>
      </w:r>
    </w:p>
    <w:p w14:paraId="79F663AF" w14:textId="77777777" w:rsidR="0000547C" w:rsidRPr="0055349A" w:rsidRDefault="0000547C" w:rsidP="00E626F1">
      <w:pPr>
        <w:autoSpaceDE w:val="0"/>
        <w:spacing w:line="360" w:lineRule="auto"/>
        <w:rPr>
          <w:rFonts w:ascii="Arial" w:hAnsi="Arial"/>
        </w:rPr>
      </w:pPr>
      <w:r w:rsidRPr="0055349A">
        <w:rPr>
          <w:rFonts w:ascii="Arial" w:eastAsia="Arial" w:hAnsi="Arial"/>
        </w:rPr>
        <w:t>Imię i Nazwisko:</w:t>
      </w:r>
      <w:r w:rsidR="00371FE0">
        <w:rPr>
          <w:rFonts w:ascii="Arial" w:eastAsia="Arial" w:hAnsi="Arial"/>
        </w:rPr>
        <w:t xml:space="preserve"> </w:t>
      </w:r>
    </w:p>
    <w:p w14:paraId="7C5B28E8" w14:textId="77777777" w:rsidR="0000547C" w:rsidRPr="0055349A" w:rsidRDefault="0000547C" w:rsidP="00E626F1">
      <w:pPr>
        <w:autoSpaceDE w:val="0"/>
        <w:spacing w:line="360" w:lineRule="auto"/>
        <w:rPr>
          <w:rFonts w:ascii="Arial" w:hAnsi="Arial"/>
        </w:rPr>
      </w:pPr>
      <w:r w:rsidRPr="0055349A">
        <w:rPr>
          <w:rFonts w:ascii="Arial" w:eastAsia="Arial" w:hAnsi="Arial"/>
        </w:rPr>
        <w:t>Stanowisko, dane kontaktowe:</w:t>
      </w:r>
      <w:r w:rsidR="00371FE0">
        <w:rPr>
          <w:rFonts w:ascii="Arial" w:eastAsia="Arial" w:hAnsi="Arial"/>
        </w:rPr>
        <w:t xml:space="preserve"> </w:t>
      </w:r>
    </w:p>
    <w:p w14:paraId="503D4D15" w14:textId="77777777" w:rsidR="0000547C" w:rsidRPr="0055349A" w:rsidRDefault="0000547C" w:rsidP="00E626F1">
      <w:pPr>
        <w:autoSpaceDE w:val="0"/>
        <w:spacing w:line="360" w:lineRule="auto"/>
        <w:rPr>
          <w:rFonts w:ascii="Arial" w:hAnsi="Arial"/>
        </w:rPr>
      </w:pPr>
      <w:r w:rsidRPr="0055349A">
        <w:rPr>
          <w:rFonts w:ascii="Arial" w:eastAsia="Arial" w:hAnsi="Arial"/>
        </w:rPr>
        <w:t>Informacje dotyczące przedstawicielstwa:</w:t>
      </w:r>
    </w:p>
    <w:p w14:paraId="5AC301C2" w14:textId="77777777" w:rsidR="0000547C" w:rsidRPr="0055349A" w:rsidRDefault="0000547C" w:rsidP="00E626F1">
      <w:pPr>
        <w:autoSpaceDE w:val="0"/>
        <w:spacing w:line="360" w:lineRule="auto"/>
        <w:rPr>
          <w:rFonts w:ascii="Arial" w:hAnsi="Arial"/>
        </w:rPr>
      </w:pPr>
      <w:r w:rsidRPr="00F72EB1">
        <w:rPr>
          <w:rFonts w:ascii="Arial" w:eastAsia="Arial" w:hAnsi="Arial"/>
          <w:i/>
          <w:iCs/>
        </w:rPr>
        <w:lastRenderedPageBreak/>
        <w:t>(Należy załączyć odpowiednie upoważnienie/pełnomocnictwo, jeżeli nie wynika ono z</w:t>
      </w:r>
      <w:r w:rsidR="001D4F78" w:rsidRPr="00F72EB1">
        <w:rPr>
          <w:rFonts w:ascii="Arial" w:eastAsia="Arial" w:hAnsi="Arial"/>
          <w:i/>
          <w:iCs/>
        </w:rPr>
        <w:t> </w:t>
      </w:r>
      <w:r w:rsidRPr="00F72EB1">
        <w:rPr>
          <w:rFonts w:ascii="Arial" w:eastAsia="Arial" w:hAnsi="Arial"/>
          <w:i/>
          <w:iCs/>
        </w:rPr>
        <w:t>dokumentów rejestrowych. Pełnomocnictwo należy złożyć w formie oryginału lub notarialnie poświadczonej kopii)</w:t>
      </w:r>
      <w:r w:rsidRPr="0055349A">
        <w:rPr>
          <w:rFonts w:ascii="Arial" w:eastAsia="Arial" w:hAnsi="Arial"/>
        </w:rPr>
        <w:t>.</w:t>
      </w:r>
    </w:p>
    <w:p w14:paraId="2F9FA88A" w14:textId="77777777" w:rsidR="005B7FF5" w:rsidRDefault="0000547C" w:rsidP="005B7FF5">
      <w:pPr>
        <w:autoSpaceDE w:val="0"/>
        <w:spacing w:before="200" w:line="360" w:lineRule="auto"/>
        <w:rPr>
          <w:rFonts w:ascii="Arial" w:hAnsi="Arial"/>
          <w:b/>
          <w:bCs/>
        </w:rPr>
      </w:pPr>
      <w:r w:rsidRPr="00F43F70">
        <w:rPr>
          <w:rFonts w:ascii="Arial" w:eastAsia="Arial" w:hAnsi="Arial"/>
        </w:rPr>
        <w:t xml:space="preserve">Na potrzeby </w:t>
      </w:r>
      <w:r w:rsidR="0052752E" w:rsidRPr="00F43F70">
        <w:rPr>
          <w:rFonts w:ascii="Arial" w:eastAsia="Arial" w:hAnsi="Arial"/>
        </w:rPr>
        <w:t xml:space="preserve">prowadzonego przez Gminę Poddębice </w:t>
      </w:r>
      <w:r w:rsidRPr="00F43F70">
        <w:rPr>
          <w:rFonts w:ascii="Arial" w:eastAsia="Arial" w:hAnsi="Arial"/>
        </w:rPr>
        <w:t xml:space="preserve">postępowania o udzielenie zamówienia publicznego </w:t>
      </w:r>
      <w:r w:rsidR="00F26175" w:rsidRPr="00F43F70">
        <w:rPr>
          <w:rFonts w:ascii="Arial" w:eastAsia="Arial" w:hAnsi="Arial"/>
        </w:rPr>
        <w:t>pn.:</w:t>
      </w:r>
      <w:r w:rsidR="008E1D5B" w:rsidRPr="00F43F70">
        <w:rPr>
          <w:rFonts w:ascii="Arial" w:eastAsia="Arial" w:hAnsi="Arial"/>
        </w:rPr>
        <w:t> </w:t>
      </w:r>
      <w:r w:rsidR="005B7FF5" w:rsidRPr="00CF1CCF">
        <w:rPr>
          <w:rFonts w:ascii="Arial" w:hAnsi="Arial"/>
          <w:b/>
          <w:bCs/>
        </w:rPr>
        <w:t>Wykonanie wielobranżowej dokumentacji projektowo</w:t>
      </w:r>
      <w:r w:rsidR="005B7FF5">
        <w:rPr>
          <w:rFonts w:ascii="Arial" w:hAnsi="Arial"/>
          <w:b/>
          <w:bCs/>
        </w:rPr>
        <w:t>-</w:t>
      </w:r>
      <w:r w:rsidR="005B7FF5" w:rsidRPr="00CF1CCF">
        <w:rPr>
          <w:rFonts w:ascii="Arial" w:hAnsi="Arial"/>
          <w:b/>
          <w:bCs/>
        </w:rPr>
        <w:t>kosztorysowej kładki przez rzekę Ner zgodnie z załączonym Programem funkcjonalno-użytkowym w ramach</w:t>
      </w:r>
      <w:r w:rsidR="005B7FF5" w:rsidRPr="00CF1CCF">
        <w:rPr>
          <w:rFonts w:ascii="Arial" w:eastAsia="SimSun" w:hAnsi="Arial"/>
          <w:b/>
          <w:bCs/>
          <w:color w:val="EE0000"/>
          <w:kern w:val="1"/>
          <w:lang w:eastAsia="zh-CN" w:bidi="hi-IN"/>
        </w:rPr>
        <w:t xml:space="preserve"> </w:t>
      </w:r>
      <w:r w:rsidR="005B7FF5" w:rsidRPr="00CF1CCF">
        <w:rPr>
          <w:rFonts w:ascii="Arial" w:hAnsi="Arial"/>
          <w:b/>
          <w:bCs/>
        </w:rPr>
        <w:t>w ramach zadania pn. „Application of</w:t>
      </w:r>
      <w:r w:rsidR="005B7FF5">
        <w:rPr>
          <w:rFonts w:ascii="Arial" w:hAnsi="Arial"/>
          <w:b/>
          <w:bCs/>
        </w:rPr>
        <w:t> </w:t>
      </w:r>
      <w:r w:rsidR="005B7FF5" w:rsidRPr="00CF1CCF">
        <w:rPr>
          <w:rFonts w:ascii="Arial" w:hAnsi="Arial"/>
          <w:b/>
          <w:bCs/>
        </w:rPr>
        <w:t xml:space="preserve">NBS to </w:t>
      </w:r>
      <w:proofErr w:type="spellStart"/>
      <w:r w:rsidR="005B7FF5" w:rsidRPr="00CF1CCF">
        <w:rPr>
          <w:rFonts w:ascii="Arial" w:hAnsi="Arial"/>
          <w:b/>
          <w:bCs/>
        </w:rPr>
        <w:t>Ease</w:t>
      </w:r>
      <w:proofErr w:type="spellEnd"/>
      <w:r w:rsidR="005B7FF5" w:rsidRPr="00CF1CCF">
        <w:rPr>
          <w:rFonts w:ascii="Arial" w:hAnsi="Arial"/>
          <w:b/>
          <w:bCs/>
        </w:rPr>
        <w:t xml:space="preserve"> </w:t>
      </w:r>
      <w:proofErr w:type="spellStart"/>
      <w:r w:rsidR="005B7FF5" w:rsidRPr="00CF1CCF">
        <w:rPr>
          <w:rFonts w:ascii="Arial" w:hAnsi="Arial"/>
          <w:b/>
          <w:bCs/>
        </w:rPr>
        <w:t>Agricultural</w:t>
      </w:r>
      <w:proofErr w:type="spellEnd"/>
      <w:r w:rsidR="005B7FF5" w:rsidRPr="00CF1CCF">
        <w:rPr>
          <w:rFonts w:ascii="Arial" w:hAnsi="Arial"/>
          <w:b/>
          <w:bCs/>
        </w:rPr>
        <w:t xml:space="preserve"> </w:t>
      </w:r>
      <w:proofErr w:type="spellStart"/>
      <w:r w:rsidR="005B7FF5" w:rsidRPr="00CF1CCF">
        <w:rPr>
          <w:rFonts w:ascii="Arial" w:hAnsi="Arial"/>
          <w:b/>
          <w:bCs/>
        </w:rPr>
        <w:t>Impact</w:t>
      </w:r>
      <w:proofErr w:type="spellEnd"/>
      <w:r w:rsidR="005B7FF5" w:rsidRPr="00CF1CCF">
        <w:rPr>
          <w:rFonts w:ascii="Arial" w:hAnsi="Arial"/>
          <w:b/>
          <w:bCs/>
        </w:rPr>
        <w:t xml:space="preserve"> on </w:t>
      </w:r>
      <w:proofErr w:type="spellStart"/>
      <w:r w:rsidR="005B7FF5" w:rsidRPr="00CF1CCF">
        <w:rPr>
          <w:rFonts w:ascii="Arial" w:hAnsi="Arial"/>
          <w:b/>
          <w:bCs/>
        </w:rPr>
        <w:t>Water</w:t>
      </w:r>
      <w:proofErr w:type="spellEnd"/>
      <w:r w:rsidR="005B7FF5" w:rsidRPr="00CF1CCF">
        <w:rPr>
          <w:rFonts w:ascii="Arial" w:hAnsi="Arial"/>
          <w:b/>
          <w:bCs/>
        </w:rPr>
        <w:t xml:space="preserve"> </w:t>
      </w:r>
      <w:proofErr w:type="spellStart"/>
      <w:r w:rsidR="005B7FF5" w:rsidRPr="00CF1CCF">
        <w:rPr>
          <w:rFonts w:ascii="Arial" w:hAnsi="Arial"/>
          <w:b/>
          <w:bCs/>
        </w:rPr>
        <w:t>Resources</w:t>
      </w:r>
      <w:proofErr w:type="spellEnd"/>
      <w:r w:rsidR="005B7FF5" w:rsidRPr="00CF1CCF">
        <w:rPr>
          <w:rFonts w:ascii="Arial" w:hAnsi="Arial"/>
          <w:b/>
          <w:bCs/>
        </w:rPr>
        <w:t xml:space="preserve"> in the Face of </w:t>
      </w:r>
      <w:proofErr w:type="spellStart"/>
      <w:r w:rsidR="005B7FF5" w:rsidRPr="00CF1CCF">
        <w:rPr>
          <w:rFonts w:ascii="Arial" w:hAnsi="Arial"/>
          <w:b/>
          <w:bCs/>
        </w:rPr>
        <w:t>Climate</w:t>
      </w:r>
      <w:proofErr w:type="spellEnd"/>
      <w:r w:rsidR="005B7FF5" w:rsidRPr="00CF1CCF">
        <w:rPr>
          <w:rFonts w:ascii="Arial" w:hAnsi="Arial"/>
          <w:b/>
          <w:bCs/>
        </w:rPr>
        <w:t xml:space="preserve"> </w:t>
      </w:r>
      <w:proofErr w:type="spellStart"/>
      <w:r w:rsidR="005B7FF5" w:rsidRPr="00CF1CCF">
        <w:rPr>
          <w:rFonts w:ascii="Arial" w:hAnsi="Arial"/>
          <w:b/>
          <w:bCs/>
        </w:rPr>
        <w:t>Change</w:t>
      </w:r>
      <w:proofErr w:type="spellEnd"/>
      <w:r w:rsidR="005B7FF5" w:rsidRPr="00CF1CCF">
        <w:rPr>
          <w:rFonts w:ascii="Arial" w:hAnsi="Arial"/>
          <w:b/>
          <w:bCs/>
        </w:rPr>
        <w:t xml:space="preserve"> - Zastosowanie NBS w celu zmniejszenia wpływu rolnictwa na zasoby wodne w obliczu zmiany klimatu”</w:t>
      </w:r>
      <w:r w:rsidR="005B7FF5">
        <w:rPr>
          <w:rFonts w:ascii="Arial" w:hAnsi="Arial"/>
          <w:b/>
          <w:bCs/>
        </w:rPr>
        <w:t xml:space="preserve"> </w:t>
      </w:r>
    </w:p>
    <w:p w14:paraId="033B8F31" w14:textId="55837801" w:rsidR="00036236" w:rsidRDefault="0000547C" w:rsidP="005B7FF5">
      <w:pPr>
        <w:autoSpaceDE w:val="0"/>
        <w:spacing w:before="200" w:line="360" w:lineRule="auto"/>
        <w:rPr>
          <w:rFonts w:ascii="Arial" w:eastAsia="Arial" w:hAnsi="Arial"/>
        </w:rPr>
      </w:pPr>
      <w:r w:rsidRPr="00F43F70">
        <w:rPr>
          <w:rFonts w:ascii="Arial" w:eastAsia="Arial" w:hAnsi="Arial"/>
        </w:rPr>
        <w:t>oświadczam</w:t>
      </w:r>
      <w:r w:rsidR="00F43F70" w:rsidRPr="00F43F70">
        <w:rPr>
          <w:rFonts w:ascii="Arial" w:eastAsia="Arial" w:hAnsi="Arial"/>
        </w:rPr>
        <w:t>y,</w:t>
      </w:r>
      <w:r w:rsidRPr="00F43F70">
        <w:rPr>
          <w:rFonts w:ascii="Arial" w:eastAsia="Arial" w:hAnsi="Arial"/>
        </w:rPr>
        <w:t xml:space="preserve"> co następuje:</w:t>
      </w:r>
    </w:p>
    <w:p w14:paraId="0C6B3EE2" w14:textId="2B0596FD" w:rsidR="002D7D31" w:rsidRPr="00400CC0" w:rsidRDefault="002D7D31" w:rsidP="00400CC0">
      <w:pPr>
        <w:pStyle w:val="Nagwek2"/>
        <w:rPr>
          <w:rFonts w:eastAsia="Arial"/>
        </w:rPr>
      </w:pPr>
      <w:r>
        <w:rPr>
          <w:rFonts w:eastAsia="Arial"/>
        </w:rPr>
        <w:t>Oświadczenie o spełnieniu warunków udziału w postępowaniu</w:t>
      </w:r>
      <w:r w:rsidR="00FF7289">
        <w:rPr>
          <w:rFonts w:eastAsia="Arial"/>
        </w:rPr>
        <w:t xml:space="preserve"> Wykonawcy (Wykonawców wspólnie ubiegających się o zamówienie), który </w:t>
      </w:r>
      <w:r w:rsidR="00FF7289" w:rsidRPr="00FF7289">
        <w:rPr>
          <w:rFonts w:eastAsia="Arial"/>
          <w:u w:val="single"/>
        </w:rPr>
        <w:t>nie polega</w:t>
      </w:r>
      <w:r w:rsidR="00FF7289">
        <w:rPr>
          <w:rFonts w:eastAsia="Arial"/>
        </w:rPr>
        <w:t xml:space="preserve"> na zdolnościach lub sytuacji podmiotów udostępniających zasoby:</w:t>
      </w:r>
    </w:p>
    <w:p w14:paraId="2C9B30CA" w14:textId="673121CB" w:rsidR="0041341F" w:rsidRDefault="0041341F" w:rsidP="00FF7289">
      <w:pPr>
        <w:pStyle w:val="Styl2"/>
        <w:spacing w:before="200" w:after="200"/>
      </w:pPr>
      <w:r w:rsidRPr="00F72EB1">
        <w:t>Oświadczam, że spełniam warunki udziału w postępowaniu określone przez Zamawiającego w Rozdziale VI S</w:t>
      </w:r>
      <w:r w:rsidR="00EB1855" w:rsidRPr="00F72EB1">
        <w:t xml:space="preserve">pecyfikacji </w:t>
      </w:r>
      <w:r w:rsidRPr="00F72EB1">
        <w:t>W</w:t>
      </w:r>
      <w:r w:rsidR="00EB1855" w:rsidRPr="00F72EB1">
        <w:t xml:space="preserve">arunków </w:t>
      </w:r>
      <w:r w:rsidRPr="00F72EB1">
        <w:t>Z</w:t>
      </w:r>
      <w:r w:rsidR="00EB1855" w:rsidRPr="00F72EB1">
        <w:t>amówienia</w:t>
      </w:r>
      <w:r w:rsidR="009E29A3">
        <w:rPr>
          <w:rStyle w:val="Odwoanieprzypisudolnego"/>
        </w:rPr>
        <w:footnoteReference w:id="1"/>
      </w:r>
      <w:r w:rsidRPr="00F72EB1">
        <w:t xml:space="preserve">. </w:t>
      </w:r>
    </w:p>
    <w:p w14:paraId="54D0260E" w14:textId="107E346A" w:rsidR="00FF7289" w:rsidRPr="00FF7289" w:rsidRDefault="00FF7289" w:rsidP="00FF7289">
      <w:pPr>
        <w:pStyle w:val="Nagwek2"/>
        <w:rPr>
          <w:rFonts w:eastAsia="Arial"/>
        </w:rPr>
      </w:pPr>
      <w:r>
        <w:rPr>
          <w:rFonts w:eastAsia="Arial"/>
        </w:rPr>
        <w:t xml:space="preserve">Oświadczenie o spełnieniu warunków udziału w postępowaniu Wykonawcy (Wykonawców wspólnie ubiegających się o zamówienie), który </w:t>
      </w:r>
      <w:r w:rsidRPr="00FF7289">
        <w:rPr>
          <w:rFonts w:eastAsia="Arial"/>
          <w:u w:val="single"/>
        </w:rPr>
        <w:t>polega</w:t>
      </w:r>
      <w:r>
        <w:rPr>
          <w:rFonts w:eastAsia="Arial"/>
        </w:rPr>
        <w:t xml:space="preserve"> na zdolnościach lub sytuacji podmiotów udostępniających zasoby:</w:t>
      </w:r>
    </w:p>
    <w:p w14:paraId="46E7A34C" w14:textId="471876CD" w:rsidR="00937119" w:rsidRPr="005D54A9" w:rsidRDefault="00A32573" w:rsidP="00FF7289">
      <w:pPr>
        <w:pStyle w:val="Styl2"/>
        <w:spacing w:before="200"/>
      </w:pPr>
      <w:r w:rsidRPr="005D54A9">
        <w:t xml:space="preserve">Oświadczam, że spełniam warunki udziału </w:t>
      </w:r>
      <w:r w:rsidR="008A7239" w:rsidRPr="005D54A9">
        <w:t>w postępowaniu określone przez Z</w:t>
      </w:r>
      <w:r w:rsidRPr="005D54A9">
        <w:t xml:space="preserve">amawiającego </w:t>
      </w:r>
      <w:r w:rsidR="00EB1855" w:rsidRPr="005D54A9">
        <w:t xml:space="preserve">w Rozdziale VI Specyfikacji Warunków Zamówienia </w:t>
      </w:r>
      <w:r w:rsidRPr="005D54A9">
        <w:t>w następującym zakresie</w:t>
      </w:r>
      <w:r w:rsidR="009E29A3">
        <w:rPr>
          <w:rStyle w:val="Odwoanieprzypisudolnego"/>
        </w:rPr>
        <w:footnoteReference w:id="2"/>
      </w:r>
      <w:r w:rsidR="00F72EB1">
        <w:t xml:space="preserve"> </w:t>
      </w:r>
      <w:r w:rsidR="00F72EB1" w:rsidRPr="00784846">
        <w:rPr>
          <w:color w:val="4472C4" w:themeColor="accent1"/>
        </w:rPr>
        <w:t>[proszę wypełnić]</w:t>
      </w:r>
      <w:r w:rsidRPr="005D54A9">
        <w:t xml:space="preserve">: </w:t>
      </w:r>
    </w:p>
    <w:p w14:paraId="3F706277" w14:textId="77777777" w:rsidR="0000547C" w:rsidRPr="005D54A9" w:rsidRDefault="00E626F1" w:rsidP="002D7D31">
      <w:pPr>
        <w:pStyle w:val="Nagwek2"/>
      </w:pPr>
      <w:bookmarkStart w:id="1" w:name="_Hlk218516674"/>
      <w:r w:rsidRPr="005D54A9">
        <w:t>Oświadczenie Wykonawcy o niepodleganiu wykluczeniu</w:t>
      </w:r>
      <w:r w:rsidR="00B31F8D">
        <w:t>:</w:t>
      </w:r>
    </w:p>
    <w:p w14:paraId="557E507D" w14:textId="77777777" w:rsidR="0000547C" w:rsidRPr="005D54A9" w:rsidRDefault="0000547C" w:rsidP="005D54A9">
      <w:pPr>
        <w:numPr>
          <w:ilvl w:val="0"/>
          <w:numId w:val="10"/>
        </w:numPr>
        <w:autoSpaceDE w:val="0"/>
        <w:spacing w:before="120" w:line="360" w:lineRule="auto"/>
        <w:ind w:left="357" w:hanging="357"/>
        <w:rPr>
          <w:rFonts w:ascii="Arial" w:hAnsi="Arial"/>
        </w:rPr>
      </w:pPr>
      <w:r w:rsidRPr="005D54A9">
        <w:rPr>
          <w:rFonts w:ascii="Arial" w:hAnsi="Arial"/>
        </w:rPr>
        <w:t>Oświadczam, że nie podlegam wykluczeniu z postępowania na podstawie</w:t>
      </w:r>
      <w:r w:rsidR="0064071A" w:rsidRPr="005D54A9">
        <w:rPr>
          <w:rFonts w:ascii="Arial" w:hAnsi="Arial"/>
        </w:rPr>
        <w:t xml:space="preserve"> </w:t>
      </w:r>
      <w:r w:rsidRPr="005D54A9">
        <w:rPr>
          <w:rFonts w:ascii="Arial" w:hAnsi="Arial"/>
        </w:rPr>
        <w:t>art.</w:t>
      </w:r>
      <w:r w:rsidR="00E626F1" w:rsidRPr="005D54A9">
        <w:rPr>
          <w:rFonts w:ascii="Arial" w:hAnsi="Arial"/>
        </w:rPr>
        <w:t> </w:t>
      </w:r>
      <w:r w:rsidR="00F26175" w:rsidRPr="005D54A9">
        <w:rPr>
          <w:rFonts w:ascii="Arial" w:hAnsi="Arial"/>
        </w:rPr>
        <w:t>108</w:t>
      </w:r>
      <w:r w:rsidRPr="005D54A9">
        <w:rPr>
          <w:rFonts w:ascii="Arial" w:hAnsi="Arial"/>
        </w:rPr>
        <w:t xml:space="preserve"> ust.</w:t>
      </w:r>
      <w:r w:rsidR="00A01A71" w:rsidRPr="005D54A9">
        <w:rPr>
          <w:rFonts w:ascii="Arial" w:hAnsi="Arial"/>
        </w:rPr>
        <w:t> </w:t>
      </w:r>
      <w:r w:rsidRPr="005D54A9">
        <w:rPr>
          <w:rFonts w:ascii="Arial" w:hAnsi="Arial"/>
        </w:rPr>
        <w:t xml:space="preserve">1 ustawy </w:t>
      </w:r>
      <w:proofErr w:type="spellStart"/>
      <w:r w:rsidRPr="005D54A9">
        <w:rPr>
          <w:rFonts w:ascii="Arial" w:hAnsi="Arial"/>
        </w:rPr>
        <w:t>Pzp</w:t>
      </w:r>
      <w:proofErr w:type="spellEnd"/>
      <w:r w:rsidR="00A01A71" w:rsidRPr="005D54A9">
        <w:rPr>
          <w:rFonts w:ascii="Arial" w:hAnsi="Arial"/>
        </w:rPr>
        <w:t>.</w:t>
      </w:r>
    </w:p>
    <w:p w14:paraId="69E29C68" w14:textId="7B4C07E2" w:rsidR="00385740" w:rsidRPr="00CA2964" w:rsidRDefault="00A01A71" w:rsidP="00CA2964">
      <w:pPr>
        <w:numPr>
          <w:ilvl w:val="0"/>
          <w:numId w:val="10"/>
        </w:numPr>
        <w:autoSpaceDE w:val="0"/>
        <w:spacing w:before="120" w:line="360" w:lineRule="auto"/>
        <w:ind w:left="357" w:hanging="357"/>
        <w:rPr>
          <w:rFonts w:ascii="Arial" w:hAnsi="Arial"/>
        </w:rPr>
      </w:pPr>
      <w:r w:rsidRPr="005D54A9">
        <w:rPr>
          <w:rFonts w:ascii="Arial" w:hAnsi="Arial"/>
        </w:rPr>
        <w:lastRenderedPageBreak/>
        <w:t xml:space="preserve">Oświadczam, że nie podlegam wykluczeniu z postępowania na podstawie </w:t>
      </w:r>
      <w:r w:rsidR="00CA2964" w:rsidRPr="005D54A9">
        <w:rPr>
          <w:rFonts w:ascii="Arial" w:hAnsi="Arial"/>
        </w:rPr>
        <w:t xml:space="preserve">art. 109 ust. 1 pkt </w:t>
      </w:r>
      <w:r w:rsidR="00C70357">
        <w:rPr>
          <w:rFonts w:ascii="Arial" w:hAnsi="Arial"/>
        </w:rPr>
        <w:t>4,</w:t>
      </w:r>
      <w:r w:rsidR="00CA2964" w:rsidRPr="005D54A9">
        <w:rPr>
          <w:rFonts w:ascii="Arial" w:hAnsi="Arial"/>
        </w:rPr>
        <w:t xml:space="preserve"> 5 i 7 ustawy </w:t>
      </w:r>
      <w:proofErr w:type="spellStart"/>
      <w:r w:rsidR="00CA2964" w:rsidRPr="005D54A9">
        <w:rPr>
          <w:rFonts w:ascii="Arial" w:hAnsi="Arial"/>
        </w:rPr>
        <w:t>Pzp</w:t>
      </w:r>
      <w:proofErr w:type="spellEnd"/>
      <w:r w:rsidR="00CA2964" w:rsidRPr="005D54A9">
        <w:rPr>
          <w:rFonts w:ascii="Arial" w:hAnsi="Arial"/>
        </w:rPr>
        <w:t>.</w:t>
      </w:r>
    </w:p>
    <w:p w14:paraId="7F981E26" w14:textId="0D15C859" w:rsidR="00400CC0" w:rsidRPr="008942DF" w:rsidRDefault="008942DF" w:rsidP="0053659D">
      <w:pPr>
        <w:autoSpaceDE w:val="0"/>
        <w:spacing w:before="400" w:line="360" w:lineRule="auto"/>
        <w:rPr>
          <w:rFonts w:ascii="Arial" w:eastAsia="Times New Roman" w:hAnsi="Arial"/>
          <w:b/>
          <w:bCs/>
          <w:color w:val="4472C4" w:themeColor="accent1"/>
        </w:rPr>
      </w:pPr>
      <w:r w:rsidRPr="008942DF">
        <w:rPr>
          <w:rFonts w:ascii="Arial" w:eastAsia="Times New Roman" w:hAnsi="Arial"/>
          <w:b/>
          <w:bCs/>
          <w:color w:val="4472C4" w:themeColor="accent1"/>
        </w:rPr>
        <w:t xml:space="preserve">[UWAGA </w:t>
      </w:r>
      <w:r>
        <w:rPr>
          <w:rFonts w:ascii="Arial" w:eastAsia="Times New Roman" w:hAnsi="Arial"/>
          <w:b/>
          <w:bCs/>
          <w:color w:val="4472C4" w:themeColor="accent1"/>
        </w:rPr>
        <w:t xml:space="preserve">– </w:t>
      </w:r>
      <w:r w:rsidR="006B3C49" w:rsidRPr="008942DF">
        <w:rPr>
          <w:rFonts w:ascii="Arial" w:hAnsi="Arial"/>
          <w:b/>
          <w:bCs/>
          <w:color w:val="4472C4" w:themeColor="accent1"/>
        </w:rPr>
        <w:t>dot</w:t>
      </w:r>
      <w:r w:rsidRPr="008942DF">
        <w:rPr>
          <w:rFonts w:ascii="Arial" w:hAnsi="Arial"/>
          <w:b/>
          <w:bCs/>
          <w:color w:val="4472C4" w:themeColor="accent1"/>
        </w:rPr>
        <w:t xml:space="preserve">yczy </w:t>
      </w:r>
      <w:r w:rsidR="006B3C49" w:rsidRPr="008942DF">
        <w:rPr>
          <w:rFonts w:ascii="Arial" w:hAnsi="Arial"/>
          <w:b/>
          <w:bCs/>
          <w:color w:val="4472C4" w:themeColor="accent1"/>
        </w:rPr>
        <w:t>oświadczenia poniżej</w:t>
      </w:r>
      <w:r w:rsidRPr="008942DF">
        <w:rPr>
          <w:rFonts w:ascii="Arial" w:hAnsi="Arial"/>
          <w:b/>
          <w:bCs/>
          <w:color w:val="4472C4" w:themeColor="accent1"/>
        </w:rPr>
        <w:t xml:space="preserve">: </w:t>
      </w:r>
      <w:r w:rsidR="00400CC0" w:rsidRPr="008942DF">
        <w:rPr>
          <w:rFonts w:ascii="Arial" w:eastAsia="Times New Roman" w:hAnsi="Arial"/>
          <w:b/>
          <w:bCs/>
          <w:color w:val="4472C4" w:themeColor="accent1"/>
        </w:rPr>
        <w:t xml:space="preserve">wypełnić </w:t>
      </w:r>
      <w:r w:rsidRPr="008942DF">
        <w:rPr>
          <w:rFonts w:ascii="Arial" w:eastAsia="Times New Roman" w:hAnsi="Arial"/>
          <w:b/>
          <w:bCs/>
          <w:color w:val="4472C4" w:themeColor="accent1"/>
        </w:rPr>
        <w:t>oświadczenie</w:t>
      </w:r>
      <w:r>
        <w:rPr>
          <w:rFonts w:ascii="Arial" w:eastAsia="Times New Roman" w:hAnsi="Arial"/>
          <w:b/>
          <w:bCs/>
          <w:color w:val="4472C4" w:themeColor="accent1"/>
        </w:rPr>
        <w:t>, jeśli dotyczy</w:t>
      </w:r>
      <w:r w:rsidR="00553CD8">
        <w:rPr>
          <w:rFonts w:ascii="Arial" w:eastAsia="Times New Roman" w:hAnsi="Arial"/>
          <w:b/>
          <w:bCs/>
          <w:color w:val="4472C4" w:themeColor="accent1"/>
        </w:rPr>
        <w:t xml:space="preserve"> </w:t>
      </w:r>
      <w:r w:rsidR="00400CC0" w:rsidRPr="008942DF">
        <w:rPr>
          <w:rFonts w:ascii="Arial" w:eastAsia="Times New Roman" w:hAnsi="Arial"/>
          <w:b/>
          <w:bCs/>
          <w:color w:val="4472C4" w:themeColor="accent1"/>
        </w:rPr>
        <w:t xml:space="preserve">/ </w:t>
      </w:r>
      <w:r w:rsidRPr="008942DF">
        <w:rPr>
          <w:rFonts w:ascii="Arial" w:eastAsia="Times New Roman" w:hAnsi="Arial"/>
          <w:b/>
          <w:bCs/>
          <w:color w:val="4472C4" w:themeColor="accent1"/>
        </w:rPr>
        <w:t>skreślić całość</w:t>
      </w:r>
      <w:r>
        <w:rPr>
          <w:rFonts w:ascii="Arial" w:eastAsia="Times New Roman" w:hAnsi="Arial"/>
          <w:b/>
          <w:bCs/>
          <w:color w:val="4472C4" w:themeColor="accent1"/>
        </w:rPr>
        <w:t>,</w:t>
      </w:r>
      <w:r w:rsidRPr="008942DF">
        <w:rPr>
          <w:rFonts w:ascii="Arial" w:eastAsia="Times New Roman" w:hAnsi="Arial"/>
          <w:b/>
          <w:bCs/>
          <w:color w:val="4472C4" w:themeColor="accent1"/>
        </w:rPr>
        <w:t xml:space="preserve"> </w:t>
      </w:r>
      <w:r w:rsidR="00400CC0" w:rsidRPr="008942DF">
        <w:rPr>
          <w:rFonts w:ascii="Arial" w:eastAsia="Times New Roman" w:hAnsi="Arial"/>
          <w:b/>
          <w:bCs/>
          <w:color w:val="4472C4" w:themeColor="accent1"/>
        </w:rPr>
        <w:t>jeśli nie dotyczy</w:t>
      </w:r>
      <w:r w:rsidRPr="008942DF">
        <w:rPr>
          <w:rFonts w:ascii="Arial" w:eastAsia="Times New Roman" w:hAnsi="Arial"/>
          <w:b/>
          <w:bCs/>
          <w:color w:val="4472C4" w:themeColor="accent1"/>
        </w:rPr>
        <w:t>]</w:t>
      </w:r>
    </w:p>
    <w:p w14:paraId="3597292F" w14:textId="1EB712D8" w:rsidR="008F40AB" w:rsidRPr="005D54A9" w:rsidRDefault="008F40AB" w:rsidP="00400CC0">
      <w:pPr>
        <w:autoSpaceDE w:val="0"/>
        <w:spacing w:line="360" w:lineRule="auto"/>
        <w:rPr>
          <w:rFonts w:ascii="Arial" w:hAnsi="Arial"/>
          <w:color w:val="000000"/>
        </w:rPr>
      </w:pPr>
      <w:r w:rsidRPr="005D54A9">
        <w:rPr>
          <w:rFonts w:ascii="Arial" w:hAnsi="Arial"/>
          <w:color w:val="000000"/>
        </w:rPr>
        <w:t>Oświadczam, że</w:t>
      </w:r>
      <w:r w:rsidR="00400CC0">
        <w:rPr>
          <w:rFonts w:ascii="Arial" w:hAnsi="Arial"/>
          <w:color w:val="000000"/>
        </w:rPr>
        <w:t xml:space="preserve"> </w:t>
      </w:r>
      <w:r w:rsidRPr="005D54A9">
        <w:rPr>
          <w:rFonts w:ascii="Arial" w:hAnsi="Arial"/>
          <w:color w:val="000000"/>
        </w:rPr>
        <w:t xml:space="preserve">zachodzą w stosunku do mnie podstawy wykluczenia </w:t>
      </w:r>
      <w:r w:rsidR="00476B55">
        <w:rPr>
          <w:rFonts w:ascii="Arial" w:hAnsi="Arial"/>
          <w:color w:val="000000"/>
        </w:rPr>
        <w:br/>
      </w:r>
      <w:r w:rsidRPr="005D54A9">
        <w:rPr>
          <w:rFonts w:ascii="Arial" w:hAnsi="Arial"/>
          <w:color w:val="000000"/>
        </w:rPr>
        <w:t xml:space="preserve">z postępowania na podstawie </w:t>
      </w:r>
      <w:r w:rsidR="00553CD8" w:rsidRPr="00553CD8">
        <w:rPr>
          <w:rFonts w:ascii="Arial" w:hAnsi="Arial"/>
          <w:color w:val="4472C4" w:themeColor="accent1"/>
        </w:rPr>
        <w:t>[</w:t>
      </w:r>
      <w:r w:rsidR="0053659D" w:rsidRPr="00553CD8">
        <w:rPr>
          <w:rFonts w:ascii="Arial" w:hAnsi="Arial"/>
          <w:color w:val="4472C4" w:themeColor="accent1"/>
        </w:rPr>
        <w:t>niewłaściwe skreślić</w:t>
      </w:r>
      <w:r w:rsidR="00553CD8" w:rsidRPr="00553CD8">
        <w:rPr>
          <w:rFonts w:ascii="Arial" w:hAnsi="Arial"/>
          <w:color w:val="4472C4" w:themeColor="accent1"/>
        </w:rPr>
        <w:t>]</w:t>
      </w:r>
      <w:r w:rsidR="0053659D" w:rsidRPr="005D54A9">
        <w:rPr>
          <w:rFonts w:ascii="Arial" w:hAnsi="Arial"/>
          <w:color w:val="000000"/>
        </w:rPr>
        <w:t xml:space="preserve">: art. 108 ust. 1 pkt 1, pkt 2, pkt 5 lub art. 109 ust. 1 pkt 2, pkt 3, pkt 4, pkt 5, pkt 7, pkt 8, pkt 9, pkt 10 ustawy </w:t>
      </w:r>
      <w:proofErr w:type="spellStart"/>
      <w:r w:rsidR="0053659D" w:rsidRPr="005D54A9">
        <w:rPr>
          <w:rFonts w:ascii="Arial" w:hAnsi="Arial"/>
          <w:color w:val="000000"/>
        </w:rPr>
        <w:t>Pzp</w:t>
      </w:r>
      <w:proofErr w:type="spellEnd"/>
      <w:r w:rsidR="0053659D" w:rsidRPr="005D54A9">
        <w:rPr>
          <w:rFonts w:ascii="Arial" w:hAnsi="Arial"/>
          <w:color w:val="000000"/>
        </w:rPr>
        <w:t xml:space="preserve"> </w:t>
      </w:r>
      <w:r w:rsidR="006C51A9">
        <w:rPr>
          <w:rFonts w:ascii="Arial" w:hAnsi="Arial"/>
          <w:color w:val="000000"/>
        </w:rPr>
        <w:br/>
      </w:r>
      <w:r w:rsidR="0053659D" w:rsidRPr="005D54A9">
        <w:rPr>
          <w:rFonts w:ascii="Arial" w:hAnsi="Arial"/>
          <w:color w:val="000000"/>
        </w:rPr>
        <w:t>i</w:t>
      </w:r>
      <w:r w:rsidRPr="005D54A9">
        <w:rPr>
          <w:rFonts w:ascii="Arial" w:hAnsi="Arial"/>
          <w:color w:val="000000"/>
        </w:rPr>
        <w:t xml:space="preserve"> </w:t>
      </w:r>
      <w:r w:rsidR="0053659D" w:rsidRPr="005D54A9">
        <w:rPr>
          <w:rFonts w:ascii="Arial" w:hAnsi="Arial"/>
          <w:color w:val="000000"/>
        </w:rPr>
        <w:t>j</w:t>
      </w:r>
      <w:r w:rsidRPr="005D54A9">
        <w:rPr>
          <w:rFonts w:ascii="Arial" w:hAnsi="Arial"/>
          <w:color w:val="000000"/>
        </w:rPr>
        <w:t xml:space="preserve">ednocześnie oświadczam, że w związku z ww. okolicznością, na podstawie art. 110 ust. 2 ustawy </w:t>
      </w:r>
      <w:proofErr w:type="spellStart"/>
      <w:r w:rsidRPr="005D54A9">
        <w:rPr>
          <w:rFonts w:ascii="Arial" w:hAnsi="Arial"/>
          <w:color w:val="000000"/>
        </w:rPr>
        <w:t>Pzp</w:t>
      </w:r>
      <w:proofErr w:type="spellEnd"/>
      <w:r w:rsidR="00476B55">
        <w:rPr>
          <w:rFonts w:ascii="Arial" w:hAnsi="Arial"/>
          <w:color w:val="000000"/>
        </w:rPr>
        <w:t>,</w:t>
      </w:r>
      <w:r w:rsidRPr="005D54A9">
        <w:rPr>
          <w:rFonts w:ascii="Arial" w:hAnsi="Arial"/>
          <w:color w:val="000000"/>
        </w:rPr>
        <w:t xml:space="preserve"> spełniłem następujące przesłanki</w:t>
      </w:r>
      <w:r w:rsidR="00553CD8">
        <w:rPr>
          <w:rFonts w:ascii="Arial" w:hAnsi="Arial"/>
          <w:color w:val="000000"/>
        </w:rPr>
        <w:t xml:space="preserve"> </w:t>
      </w:r>
      <w:r w:rsidR="00553CD8" w:rsidRPr="00553CD8">
        <w:rPr>
          <w:rFonts w:ascii="Arial" w:hAnsi="Arial"/>
          <w:color w:val="4472C4" w:themeColor="accent1"/>
        </w:rPr>
        <w:t>[proszę wypełnić]</w:t>
      </w:r>
      <w:r w:rsidRPr="005D54A9">
        <w:rPr>
          <w:rFonts w:ascii="Arial" w:hAnsi="Arial"/>
          <w:color w:val="000000"/>
        </w:rPr>
        <w:t xml:space="preserve">: </w:t>
      </w:r>
    </w:p>
    <w:p w14:paraId="0313BD08" w14:textId="122E1076" w:rsidR="007B3DFF" w:rsidRPr="005D54A9" w:rsidRDefault="007B3DFF" w:rsidP="00553CD8">
      <w:pPr>
        <w:spacing w:before="600" w:line="360" w:lineRule="auto"/>
        <w:rPr>
          <w:rFonts w:ascii="Arial" w:eastAsia="Times New Roman" w:hAnsi="Arial"/>
        </w:rPr>
      </w:pPr>
      <w:r w:rsidRPr="005D54A9">
        <w:rPr>
          <w:rFonts w:ascii="Arial" w:eastAsia="Times New Roman" w:hAnsi="Arial"/>
        </w:rPr>
        <w:t xml:space="preserve">Informujemy, iż dokumenty na potwierdzenie braku podstaw dot. wykluczenia na podstawie art. 109 ust. 1 pkt. 4 ustawy </w:t>
      </w:r>
      <w:proofErr w:type="spellStart"/>
      <w:r w:rsidRPr="005D54A9">
        <w:rPr>
          <w:rFonts w:ascii="Arial" w:eastAsia="Times New Roman" w:hAnsi="Arial"/>
        </w:rPr>
        <w:t>Pzp</w:t>
      </w:r>
      <w:proofErr w:type="spellEnd"/>
      <w:r w:rsidRPr="005D54A9">
        <w:rPr>
          <w:rFonts w:ascii="Arial" w:eastAsia="Times New Roman" w:hAnsi="Arial"/>
        </w:rPr>
        <w:t xml:space="preserve"> znajdują się w formie elektronicznej pod następującymi adresami internetowych ogólnodostępnych i bezpłatnych baz danych</w:t>
      </w:r>
      <w:r w:rsidR="005D54A9" w:rsidRPr="005D54A9">
        <w:rPr>
          <w:rFonts w:ascii="Arial" w:eastAsia="Times New Roman" w:hAnsi="Arial"/>
        </w:rPr>
        <w:t xml:space="preserve"> </w:t>
      </w:r>
      <w:r w:rsidR="00553CD8" w:rsidRPr="00553CD8">
        <w:rPr>
          <w:rFonts w:ascii="Arial" w:eastAsia="Times New Roman" w:hAnsi="Arial"/>
          <w:b/>
          <w:bCs/>
          <w:color w:val="4472C4" w:themeColor="accent1"/>
        </w:rPr>
        <w:t>[</w:t>
      </w:r>
      <w:r w:rsidR="005D54A9" w:rsidRPr="00553CD8">
        <w:rPr>
          <w:rFonts w:ascii="Arial" w:eastAsia="Times New Roman" w:hAnsi="Arial"/>
          <w:b/>
          <w:bCs/>
          <w:color w:val="4472C4" w:themeColor="accent1"/>
        </w:rPr>
        <w:t>niewłaściwe skreślić</w:t>
      </w:r>
      <w:r w:rsidR="00553CD8" w:rsidRPr="00553CD8">
        <w:rPr>
          <w:rFonts w:ascii="Arial" w:eastAsia="Times New Roman" w:hAnsi="Arial"/>
          <w:b/>
          <w:bCs/>
          <w:color w:val="4472C4" w:themeColor="accent1"/>
        </w:rPr>
        <w:t>]</w:t>
      </w:r>
      <w:r w:rsidRPr="005D54A9">
        <w:rPr>
          <w:rFonts w:ascii="Arial" w:eastAsia="Times New Roman" w:hAnsi="Arial"/>
        </w:rPr>
        <w:t xml:space="preserve">: </w:t>
      </w:r>
    </w:p>
    <w:p w14:paraId="27477DED" w14:textId="77777777" w:rsidR="005D54A9" w:rsidRPr="005D54A9" w:rsidRDefault="005D54A9" w:rsidP="005D54A9">
      <w:pPr>
        <w:numPr>
          <w:ilvl w:val="0"/>
          <w:numId w:val="13"/>
        </w:numPr>
        <w:spacing w:line="360" w:lineRule="auto"/>
        <w:ind w:left="714" w:hanging="357"/>
        <w:rPr>
          <w:rFonts w:ascii="Arial" w:eastAsia="Times New Roman" w:hAnsi="Arial"/>
        </w:rPr>
      </w:pPr>
      <w:hyperlink r:id="rId10" w:history="1">
        <w:r w:rsidRPr="005D54A9">
          <w:rPr>
            <w:rStyle w:val="Hipercze"/>
            <w:rFonts w:ascii="Arial" w:eastAsia="Times New Roman" w:hAnsi="Arial"/>
          </w:rPr>
          <w:t>https://ems.ms.gov.pl</w:t>
        </w:r>
      </w:hyperlink>
    </w:p>
    <w:p w14:paraId="7CB6B268" w14:textId="77777777" w:rsidR="005D54A9" w:rsidRPr="005D54A9" w:rsidRDefault="005D54A9" w:rsidP="005D54A9">
      <w:pPr>
        <w:numPr>
          <w:ilvl w:val="0"/>
          <w:numId w:val="13"/>
        </w:numPr>
        <w:spacing w:line="360" w:lineRule="auto"/>
        <w:ind w:left="714" w:hanging="357"/>
        <w:rPr>
          <w:rFonts w:ascii="Arial" w:eastAsia="Times New Roman" w:hAnsi="Arial"/>
        </w:rPr>
      </w:pPr>
      <w:hyperlink r:id="rId11" w:history="1">
        <w:r w:rsidRPr="005D54A9">
          <w:rPr>
            <w:rStyle w:val="Hipercze"/>
            <w:rFonts w:ascii="Arial" w:eastAsia="Times New Roman" w:hAnsi="Arial"/>
          </w:rPr>
          <w:t>https://prod.ceidg.gov.pl</w:t>
        </w:r>
      </w:hyperlink>
      <w:r w:rsidRPr="005D54A9">
        <w:rPr>
          <w:rFonts w:ascii="Arial" w:eastAsia="Times New Roman" w:hAnsi="Arial"/>
        </w:rPr>
        <w:t xml:space="preserve">  </w:t>
      </w:r>
    </w:p>
    <w:p w14:paraId="07E7314D" w14:textId="77777777" w:rsidR="005D54A9" w:rsidRPr="005D54A9" w:rsidRDefault="005D54A9" w:rsidP="005D54A9">
      <w:pPr>
        <w:numPr>
          <w:ilvl w:val="0"/>
          <w:numId w:val="13"/>
        </w:numPr>
        <w:spacing w:line="360" w:lineRule="auto"/>
        <w:ind w:left="714" w:hanging="357"/>
        <w:rPr>
          <w:rFonts w:ascii="Arial" w:eastAsia="Times New Roman" w:hAnsi="Arial"/>
        </w:rPr>
      </w:pPr>
      <w:r w:rsidRPr="005D54A9">
        <w:rPr>
          <w:rFonts w:ascii="Arial" w:eastAsia="Times New Roman" w:hAnsi="Arial"/>
        </w:rPr>
        <w:t xml:space="preserve">inny adres </w:t>
      </w:r>
      <w:r w:rsidRPr="00553CD8">
        <w:rPr>
          <w:rFonts w:ascii="Arial" w:eastAsia="Times New Roman" w:hAnsi="Arial"/>
          <w:i/>
          <w:iCs/>
        </w:rPr>
        <w:t>(należy wskazać adres bezpłatnych i ogólnodostępnych baz danych)</w:t>
      </w:r>
      <w:r w:rsidRPr="005D54A9">
        <w:rPr>
          <w:rFonts w:ascii="Arial" w:eastAsia="Times New Roman" w:hAnsi="Arial"/>
        </w:rPr>
        <w:t>:</w:t>
      </w:r>
    </w:p>
    <w:p w14:paraId="4B5B11A4" w14:textId="77777777" w:rsidR="003B1F1F" w:rsidRPr="005D54A9" w:rsidRDefault="003B1F1F" w:rsidP="005D54A9">
      <w:pPr>
        <w:numPr>
          <w:ilvl w:val="0"/>
          <w:numId w:val="10"/>
        </w:numPr>
        <w:spacing w:before="120" w:line="360" w:lineRule="auto"/>
        <w:ind w:left="357" w:hanging="357"/>
        <w:rPr>
          <w:rFonts w:ascii="Arial" w:hAnsi="Arial"/>
        </w:rPr>
      </w:pPr>
      <w:r w:rsidRPr="005D54A9">
        <w:rPr>
          <w:rFonts w:ascii="Arial" w:hAnsi="Arial"/>
        </w:rPr>
        <w:t>Oświadczam, że nie zachodzą w stosunku do mnie przesłanki wykluczenia z postępowania na podstawie art. 7 ust. 1 ustawy z dnia 13 kwietnia 2022 r. o szczególnych rozwiązaniach w zakresie przeciwdziałania wspieraniu agresji na Ukrainę oraz służących ochronie bezpieczeństwa narodowego (</w:t>
      </w:r>
      <w:proofErr w:type="spellStart"/>
      <w:r w:rsidR="009A0562">
        <w:rPr>
          <w:rFonts w:ascii="Arial" w:hAnsi="Arial"/>
        </w:rPr>
        <w:t>t.j</w:t>
      </w:r>
      <w:proofErr w:type="spellEnd"/>
      <w:r w:rsidR="009A0562">
        <w:rPr>
          <w:rFonts w:ascii="Arial" w:hAnsi="Arial"/>
        </w:rPr>
        <w:t xml:space="preserve">. </w:t>
      </w:r>
      <w:r w:rsidRPr="005D54A9">
        <w:rPr>
          <w:rFonts w:ascii="Arial" w:hAnsi="Arial"/>
        </w:rPr>
        <w:t>Dz.U. z</w:t>
      </w:r>
      <w:r w:rsidR="00E626F1" w:rsidRPr="005D54A9">
        <w:rPr>
          <w:rFonts w:ascii="Arial" w:hAnsi="Arial"/>
        </w:rPr>
        <w:t> </w:t>
      </w:r>
      <w:r w:rsidRPr="005D54A9">
        <w:rPr>
          <w:rFonts w:ascii="Arial" w:hAnsi="Arial"/>
        </w:rPr>
        <w:t>202</w:t>
      </w:r>
      <w:r w:rsidR="009A0562">
        <w:rPr>
          <w:rFonts w:ascii="Arial" w:hAnsi="Arial"/>
        </w:rPr>
        <w:t>5</w:t>
      </w:r>
      <w:r w:rsidRPr="005D54A9">
        <w:rPr>
          <w:rFonts w:ascii="Arial" w:hAnsi="Arial"/>
        </w:rPr>
        <w:t xml:space="preserve"> r. poz. </w:t>
      </w:r>
      <w:r w:rsidR="001C6FB0" w:rsidRPr="005D54A9">
        <w:rPr>
          <w:rFonts w:ascii="Arial" w:hAnsi="Arial"/>
        </w:rPr>
        <w:t>5</w:t>
      </w:r>
      <w:r w:rsidR="009A0562">
        <w:rPr>
          <w:rFonts w:ascii="Arial" w:hAnsi="Arial"/>
        </w:rPr>
        <w:t>14</w:t>
      </w:r>
      <w:r w:rsidRPr="005D54A9">
        <w:rPr>
          <w:rFonts w:ascii="Arial" w:hAnsi="Arial"/>
        </w:rPr>
        <w:t>)</w:t>
      </w:r>
    </w:p>
    <w:bookmarkEnd w:id="1"/>
    <w:p w14:paraId="7FC0A308" w14:textId="28465539" w:rsidR="008F40AB" w:rsidRPr="00ED65A4" w:rsidRDefault="00E626F1" w:rsidP="002D7D31">
      <w:pPr>
        <w:pStyle w:val="Nagwek2"/>
      </w:pPr>
      <w:r w:rsidRPr="00ED65A4">
        <w:t>Informacja w związku z poleganiem na zdolności</w:t>
      </w:r>
      <w:r w:rsidR="0034646C">
        <w:t>ach</w:t>
      </w:r>
      <w:r w:rsidRPr="00ED65A4">
        <w:t xml:space="preserve"> lub sytuacji podmiotów udostępniających zasoby:</w:t>
      </w:r>
    </w:p>
    <w:p w14:paraId="1C3B5DAC" w14:textId="4E087DE0" w:rsidR="003B1F1F" w:rsidRPr="00ED65A4" w:rsidRDefault="003B1F1F" w:rsidP="000E1B9D">
      <w:pPr>
        <w:spacing w:line="360" w:lineRule="auto"/>
        <w:rPr>
          <w:rFonts w:ascii="Arial" w:hAnsi="Arial"/>
        </w:rPr>
      </w:pPr>
      <w:r w:rsidRPr="00ED65A4">
        <w:rPr>
          <w:rFonts w:ascii="Arial" w:hAnsi="Arial"/>
        </w:rPr>
        <w:t>Oświadczam, że w celu wykazania spełniania warunków udziału w p</w:t>
      </w:r>
      <w:r w:rsidR="001864A8" w:rsidRPr="00ED65A4">
        <w:rPr>
          <w:rFonts w:ascii="Arial" w:hAnsi="Arial"/>
        </w:rPr>
        <w:t>ostępowaniu, określonych przez Z</w:t>
      </w:r>
      <w:r w:rsidRPr="00ED65A4">
        <w:rPr>
          <w:rFonts w:ascii="Arial" w:hAnsi="Arial"/>
        </w:rPr>
        <w:t xml:space="preserve">amawiającego </w:t>
      </w:r>
      <w:r w:rsidR="009A0562" w:rsidRPr="00ED65A4">
        <w:rPr>
          <w:rFonts w:ascii="Arial" w:hAnsi="Arial"/>
        </w:rPr>
        <w:t>w Rozdziale VI Specyfikacji Warunków Zamówienia</w:t>
      </w:r>
      <w:r w:rsidRPr="00ED65A4">
        <w:rPr>
          <w:rFonts w:ascii="Arial" w:hAnsi="Arial"/>
        </w:rPr>
        <w:t>, polegam na zdolnościach lub sytuacji</w:t>
      </w:r>
      <w:r w:rsidR="009A0562" w:rsidRPr="00ED65A4">
        <w:rPr>
          <w:rFonts w:ascii="Arial" w:hAnsi="Arial"/>
        </w:rPr>
        <w:t xml:space="preserve"> </w:t>
      </w:r>
      <w:r w:rsidRPr="00ED65A4">
        <w:rPr>
          <w:rFonts w:ascii="Arial" w:hAnsi="Arial"/>
        </w:rPr>
        <w:t xml:space="preserve">następującego </w:t>
      </w:r>
      <w:r w:rsidR="002D301D" w:rsidRPr="00ED65A4">
        <w:rPr>
          <w:rFonts w:ascii="Arial" w:hAnsi="Arial"/>
        </w:rPr>
        <w:t>p</w:t>
      </w:r>
      <w:r w:rsidRPr="00ED65A4">
        <w:rPr>
          <w:rFonts w:ascii="Arial" w:hAnsi="Arial"/>
        </w:rPr>
        <w:t>odmiotu/</w:t>
      </w:r>
      <w:r w:rsidR="009A0562" w:rsidRPr="00ED65A4">
        <w:rPr>
          <w:rFonts w:ascii="Arial" w:hAnsi="Arial"/>
        </w:rPr>
        <w:t>następujących podmiotów</w:t>
      </w:r>
      <w:r w:rsidRPr="00ED65A4">
        <w:rPr>
          <w:rFonts w:ascii="Arial" w:hAnsi="Arial"/>
        </w:rPr>
        <w:t xml:space="preserve"> udostępniających zasoby </w:t>
      </w:r>
      <w:bookmarkStart w:id="2" w:name="_Hlk99014455"/>
      <w:r w:rsidR="009A0562" w:rsidRPr="00ED65A4">
        <w:rPr>
          <w:rFonts w:ascii="Arial" w:hAnsi="Arial"/>
        </w:rPr>
        <w:t xml:space="preserve">w następującym zakresie </w:t>
      </w:r>
      <w:r w:rsidR="00553CD8" w:rsidRPr="00553CD8">
        <w:rPr>
          <w:rFonts w:ascii="Arial" w:hAnsi="Arial"/>
          <w:color w:val="4472C4" w:themeColor="accent1"/>
        </w:rPr>
        <w:t xml:space="preserve">[proszę </w:t>
      </w:r>
      <w:r w:rsidRPr="00553CD8">
        <w:rPr>
          <w:rFonts w:ascii="Arial" w:hAnsi="Arial"/>
          <w:color w:val="4472C4" w:themeColor="accent1"/>
        </w:rPr>
        <w:t>wskazać nazwę podmiotu/ów</w:t>
      </w:r>
      <w:r w:rsidR="000E1B9D" w:rsidRPr="00553CD8">
        <w:rPr>
          <w:rFonts w:ascii="Arial" w:hAnsi="Arial"/>
          <w:color w:val="4472C4" w:themeColor="accent1"/>
        </w:rPr>
        <w:t xml:space="preserve"> oraz określić odpowiedni zakres udostępnianych zasobów dla każdego wskazanego podmiotu</w:t>
      </w:r>
      <w:bookmarkEnd w:id="2"/>
      <w:r w:rsidR="00553CD8" w:rsidRPr="00553CD8">
        <w:rPr>
          <w:rFonts w:ascii="Arial" w:hAnsi="Arial"/>
          <w:color w:val="4472C4" w:themeColor="accent1"/>
        </w:rPr>
        <w:t>]</w:t>
      </w:r>
      <w:r w:rsidR="005D54A9" w:rsidRPr="00ED65A4">
        <w:rPr>
          <w:rFonts w:ascii="Arial" w:hAnsi="Arial"/>
        </w:rPr>
        <w:t>:</w:t>
      </w:r>
      <w:r w:rsidRPr="00ED65A4">
        <w:rPr>
          <w:rFonts w:ascii="Arial" w:hAnsi="Arial"/>
        </w:rPr>
        <w:t xml:space="preserve"> </w:t>
      </w:r>
    </w:p>
    <w:p w14:paraId="2C855B63" w14:textId="77777777" w:rsidR="0000547C" w:rsidRPr="00ED65A4" w:rsidRDefault="00B86F5B" w:rsidP="002D7D31">
      <w:pPr>
        <w:pStyle w:val="Nagwek2"/>
      </w:pPr>
      <w:r w:rsidRPr="00ED65A4">
        <w:lastRenderedPageBreak/>
        <w:t xml:space="preserve">Oświadczenie dotyczące </w:t>
      </w:r>
      <w:r w:rsidR="00ED65A4" w:rsidRPr="00ED65A4">
        <w:t xml:space="preserve">wszystkich </w:t>
      </w:r>
      <w:r w:rsidRPr="00ED65A4">
        <w:t>podanych</w:t>
      </w:r>
      <w:r w:rsidR="00ED65A4" w:rsidRPr="00ED65A4">
        <w:t xml:space="preserve"> powyżej</w:t>
      </w:r>
      <w:r w:rsidRPr="00ED65A4">
        <w:t xml:space="preserve"> informacji:</w:t>
      </w:r>
    </w:p>
    <w:p w14:paraId="130FBEE2" w14:textId="77777777" w:rsidR="0000547C" w:rsidRPr="00ED65A4" w:rsidRDefault="0000547C" w:rsidP="001D4F78">
      <w:pPr>
        <w:spacing w:line="360" w:lineRule="auto"/>
        <w:rPr>
          <w:rFonts w:ascii="Arial" w:hAnsi="Arial"/>
        </w:rPr>
      </w:pPr>
      <w:r w:rsidRPr="00ED65A4">
        <w:rPr>
          <w:rFonts w:ascii="Arial" w:hAnsi="Arial"/>
        </w:rPr>
        <w:t xml:space="preserve">Oświadczam, że wszystkie informacje podane w powyższych oświadczeniach </w:t>
      </w:r>
      <w:r w:rsidR="006623F2" w:rsidRPr="00ED65A4">
        <w:rPr>
          <w:rFonts w:ascii="Arial" w:hAnsi="Arial"/>
        </w:rPr>
        <w:br/>
      </w:r>
      <w:r w:rsidRPr="00ED65A4">
        <w:rPr>
          <w:rFonts w:ascii="Arial" w:hAnsi="Arial"/>
        </w:rPr>
        <w:t xml:space="preserve">są aktualne i zgodne z prawdą oraz zostały przedstawione z pełną świadomością konsekwencji wprowadzenia </w:t>
      </w:r>
      <w:r w:rsidR="000E1B9D" w:rsidRPr="00ED65A4">
        <w:rPr>
          <w:rFonts w:ascii="Arial" w:hAnsi="Arial"/>
        </w:rPr>
        <w:t>Z</w:t>
      </w:r>
      <w:r w:rsidRPr="00ED65A4">
        <w:rPr>
          <w:rFonts w:ascii="Arial" w:hAnsi="Arial"/>
        </w:rPr>
        <w:t>amawiającego w błąd przy przedstawianiu informacji.</w:t>
      </w:r>
    </w:p>
    <w:p w14:paraId="5E1A9660" w14:textId="77777777" w:rsidR="002B6DD7" w:rsidRPr="00B31F8D" w:rsidRDefault="00B86F5B" w:rsidP="002D7D31">
      <w:pPr>
        <w:pStyle w:val="Nagwek2"/>
      </w:pPr>
      <w:r w:rsidRPr="00B31F8D">
        <w:t>Informacja dotycząca dostępu do podmiotowych środków dowodowych:</w:t>
      </w:r>
    </w:p>
    <w:p w14:paraId="3D07DC82" w14:textId="554E7F27" w:rsidR="00ED65A4" w:rsidRPr="00036236" w:rsidRDefault="003B1F1F" w:rsidP="00ED65A4">
      <w:pPr>
        <w:spacing w:line="360" w:lineRule="auto"/>
        <w:rPr>
          <w:rFonts w:ascii="Arial" w:hAnsi="Arial"/>
        </w:rPr>
      </w:pPr>
      <w:r w:rsidRPr="00036236">
        <w:rPr>
          <w:rFonts w:ascii="Arial" w:hAnsi="Arial"/>
        </w:rPr>
        <w:t xml:space="preserve">Wskazuję następujące podmiotowe środki dowodowe, które można uzyskać za </w:t>
      </w:r>
      <w:r w:rsidR="00B86F5B" w:rsidRPr="00036236">
        <w:rPr>
          <w:rFonts w:ascii="Arial" w:hAnsi="Arial"/>
        </w:rPr>
        <w:t>p</w:t>
      </w:r>
      <w:r w:rsidRPr="00036236">
        <w:rPr>
          <w:rFonts w:ascii="Arial" w:hAnsi="Arial"/>
        </w:rPr>
        <w:t>omocą bezpłatnych i ogólnodostępnych baz danych, oraz dane umożliwiające dostęp do tych środków</w:t>
      </w:r>
      <w:r w:rsidR="00ED65A4" w:rsidRPr="00036236">
        <w:rPr>
          <w:rFonts w:ascii="Arial" w:hAnsi="Arial"/>
        </w:rPr>
        <w:t xml:space="preserve"> </w:t>
      </w:r>
      <w:r w:rsidR="00553CD8" w:rsidRPr="00553CD8">
        <w:rPr>
          <w:rFonts w:ascii="Arial" w:hAnsi="Arial"/>
          <w:color w:val="4472C4" w:themeColor="accent1"/>
        </w:rPr>
        <w:t>[</w:t>
      </w:r>
      <w:r w:rsidR="00ED65A4" w:rsidRPr="00553CD8">
        <w:rPr>
          <w:rFonts w:ascii="Arial" w:hAnsi="Arial"/>
          <w:color w:val="4472C4" w:themeColor="accent1"/>
        </w:rPr>
        <w:t>proszę podać nazwę środka dowodow</w:t>
      </w:r>
      <w:r w:rsidR="00DF72DE" w:rsidRPr="00553CD8">
        <w:rPr>
          <w:rFonts w:ascii="Arial" w:hAnsi="Arial"/>
          <w:color w:val="4472C4" w:themeColor="accent1"/>
        </w:rPr>
        <w:t>ego/środków dowodowych</w:t>
      </w:r>
      <w:r w:rsidR="00ED65A4" w:rsidRPr="00553CD8">
        <w:rPr>
          <w:rFonts w:ascii="Arial" w:hAnsi="Arial"/>
          <w:color w:val="4472C4" w:themeColor="accent1"/>
        </w:rPr>
        <w:t xml:space="preserve">, adres internetowy, </w:t>
      </w:r>
      <w:r w:rsidR="00DF72DE" w:rsidRPr="00553CD8">
        <w:rPr>
          <w:rFonts w:ascii="Arial" w:hAnsi="Arial"/>
          <w:color w:val="4472C4" w:themeColor="accent1"/>
        </w:rPr>
        <w:t xml:space="preserve">nazwę urzędu lub organu </w:t>
      </w:r>
      <w:r w:rsidR="00ED65A4" w:rsidRPr="00553CD8">
        <w:rPr>
          <w:rFonts w:ascii="Arial" w:hAnsi="Arial"/>
          <w:color w:val="4472C4" w:themeColor="accent1"/>
        </w:rPr>
        <w:t>wydając</w:t>
      </w:r>
      <w:r w:rsidR="00DF72DE" w:rsidRPr="00553CD8">
        <w:rPr>
          <w:rFonts w:ascii="Arial" w:hAnsi="Arial"/>
          <w:color w:val="4472C4" w:themeColor="accent1"/>
        </w:rPr>
        <w:t>ego dany dowód</w:t>
      </w:r>
      <w:r w:rsidR="00ED65A4" w:rsidRPr="00553CD8">
        <w:rPr>
          <w:rFonts w:ascii="Arial" w:hAnsi="Arial"/>
          <w:color w:val="4472C4" w:themeColor="accent1"/>
        </w:rPr>
        <w:t>, dokładne dane referencyjne dokumentacji</w:t>
      </w:r>
      <w:r w:rsidR="00553CD8" w:rsidRPr="00553CD8">
        <w:rPr>
          <w:rFonts w:ascii="Arial" w:hAnsi="Arial"/>
          <w:color w:val="4472C4" w:themeColor="accent1"/>
        </w:rPr>
        <w:t>]</w:t>
      </w:r>
      <w:r w:rsidR="00DF72DE" w:rsidRPr="00036236">
        <w:rPr>
          <w:rFonts w:ascii="Arial" w:hAnsi="Arial"/>
        </w:rPr>
        <w:t>:</w:t>
      </w:r>
    </w:p>
    <w:p w14:paraId="71A335D3" w14:textId="33777642" w:rsidR="007B3DFF" w:rsidRPr="00036236" w:rsidRDefault="00A2360A" w:rsidP="002D7D31">
      <w:pPr>
        <w:pStyle w:val="Nagwek2"/>
      </w:pPr>
      <w:r w:rsidRPr="00036236">
        <w:t>U</w:t>
      </w:r>
      <w:r w:rsidR="002D7D31" w:rsidRPr="00036236">
        <w:t>waga</w:t>
      </w:r>
      <w:r w:rsidR="007B3DFF" w:rsidRPr="00036236">
        <w:t xml:space="preserve">: </w:t>
      </w:r>
    </w:p>
    <w:bookmarkEnd w:id="0"/>
    <w:p w14:paraId="67B8481D" w14:textId="77777777" w:rsidR="00CE3103" w:rsidRPr="00CE3103" w:rsidRDefault="00CE3103" w:rsidP="00CE3103">
      <w:pPr>
        <w:spacing w:line="360" w:lineRule="auto"/>
        <w:rPr>
          <w:rFonts w:ascii="Arial" w:hAnsi="Arial"/>
          <w:bCs/>
          <w:iCs/>
        </w:rPr>
      </w:pPr>
      <w:r w:rsidRPr="0052752E">
        <w:rPr>
          <w:rStyle w:val="Pogrubienie"/>
        </w:rPr>
        <w:t>Dokument winien być opatrzony podpisem</w:t>
      </w:r>
      <w:r w:rsidRPr="00CE3103">
        <w:rPr>
          <w:rFonts w:ascii="Arial" w:hAnsi="Arial"/>
          <w:bCs/>
          <w:iCs/>
        </w:rPr>
        <w:t xml:space="preserve"> przez osobę lub osoby uprawnione do reprezentowania Wykonawcy, </w:t>
      </w:r>
      <w:r w:rsidRPr="0052752E">
        <w:rPr>
          <w:rStyle w:val="Pogrubienie"/>
        </w:rPr>
        <w:t>kwalifikowanym podpisem elektronicznym, podpisem zaufanym lub podpisem osobistym.</w:t>
      </w:r>
    </w:p>
    <w:p w14:paraId="5979249F" w14:textId="77777777" w:rsidR="0000547C" w:rsidRDefault="0000547C" w:rsidP="001D4F78">
      <w:pPr>
        <w:spacing w:line="360" w:lineRule="auto"/>
        <w:rPr>
          <w:rFonts w:ascii="Arial" w:hAnsi="Arial"/>
        </w:rPr>
      </w:pPr>
    </w:p>
    <w:p w14:paraId="2D895E8A" w14:textId="01EF12E0" w:rsidR="00FF7289" w:rsidRPr="00FF7289" w:rsidRDefault="00FF7289" w:rsidP="00FF7289">
      <w:pPr>
        <w:spacing w:line="360" w:lineRule="auto"/>
        <w:rPr>
          <w:rFonts w:ascii="Arial" w:hAnsi="Arial"/>
        </w:rPr>
      </w:pPr>
    </w:p>
    <w:sectPr w:rsidR="00FF7289" w:rsidRPr="00FF7289" w:rsidSect="00E626F1">
      <w:footerReference w:type="defaul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AD07F6" w14:textId="77777777" w:rsidR="009521D9" w:rsidRDefault="009521D9" w:rsidP="00371FE0">
      <w:r>
        <w:separator/>
      </w:r>
    </w:p>
  </w:endnote>
  <w:endnote w:type="continuationSeparator" w:id="0">
    <w:p w14:paraId="61D262BE" w14:textId="77777777" w:rsidR="009521D9" w:rsidRDefault="009521D9" w:rsidP="00371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Times New Roman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00043238"/>
      <w:docPartObj>
        <w:docPartGallery w:val="Page Numbers (Bottom of Page)"/>
        <w:docPartUnique/>
      </w:docPartObj>
    </w:sdtPr>
    <w:sdtEndPr/>
    <w:sdtContent>
      <w:p w14:paraId="4016FAC8" w14:textId="6CCA44D2" w:rsidR="00553CD8" w:rsidRDefault="00553CD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8763950" w14:textId="77777777" w:rsidR="00371FE0" w:rsidRDefault="00371F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99106" w14:textId="77777777" w:rsidR="009521D9" w:rsidRDefault="009521D9" w:rsidP="00371FE0">
      <w:r>
        <w:separator/>
      </w:r>
    </w:p>
  </w:footnote>
  <w:footnote w:type="continuationSeparator" w:id="0">
    <w:p w14:paraId="0CCD3E35" w14:textId="77777777" w:rsidR="009521D9" w:rsidRDefault="009521D9" w:rsidP="00371FE0">
      <w:r>
        <w:continuationSeparator/>
      </w:r>
    </w:p>
  </w:footnote>
  <w:footnote w:id="1">
    <w:p w14:paraId="7F7BF3F9" w14:textId="2C8E78D5" w:rsidR="009E29A3" w:rsidRDefault="009E29A3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 </w:t>
      </w:r>
    </w:p>
  </w:footnote>
  <w:footnote w:id="2">
    <w:p w14:paraId="10927988" w14:textId="2EEAD4B6" w:rsidR="009E29A3" w:rsidRDefault="009E29A3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2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ascii="Arial" w:hAnsi="Arial" w:cs="Arial"/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decimal"/>
      <w:lvlText w:val="%3."/>
      <w:lvlJc w:val="left"/>
      <w:pPr>
        <w:tabs>
          <w:tab w:val="num" w:pos="1648"/>
        </w:tabs>
        <w:ind w:left="1648" w:hanging="360"/>
      </w:pPr>
    </w:lvl>
    <w:lvl w:ilvl="3">
      <w:start w:val="1"/>
      <w:numFmt w:val="decimal"/>
      <w:lvlText w:val="%4."/>
      <w:lvlJc w:val="left"/>
      <w:pPr>
        <w:tabs>
          <w:tab w:val="num" w:pos="2008"/>
        </w:tabs>
        <w:ind w:left="2008" w:hanging="360"/>
      </w:pPr>
    </w:lvl>
    <w:lvl w:ilvl="4">
      <w:start w:val="1"/>
      <w:numFmt w:val="decimal"/>
      <w:lvlText w:val="%5."/>
      <w:lvlJc w:val="left"/>
      <w:pPr>
        <w:tabs>
          <w:tab w:val="num" w:pos="2368"/>
        </w:tabs>
        <w:ind w:left="2368" w:hanging="360"/>
      </w:pPr>
    </w:lvl>
    <w:lvl w:ilvl="5">
      <w:start w:val="1"/>
      <w:numFmt w:val="decimal"/>
      <w:lvlText w:val="%6."/>
      <w:lvlJc w:val="left"/>
      <w:pPr>
        <w:tabs>
          <w:tab w:val="num" w:pos="2728"/>
        </w:tabs>
        <w:ind w:left="2728" w:hanging="360"/>
      </w:pPr>
    </w:lvl>
    <w:lvl w:ilvl="6">
      <w:start w:val="1"/>
      <w:numFmt w:val="decimal"/>
      <w:lvlText w:val="%7."/>
      <w:lvlJc w:val="left"/>
      <w:pPr>
        <w:tabs>
          <w:tab w:val="num" w:pos="3088"/>
        </w:tabs>
        <w:ind w:left="3088" w:hanging="360"/>
      </w:pPr>
    </w:lvl>
    <w:lvl w:ilvl="7">
      <w:start w:val="1"/>
      <w:numFmt w:val="decimal"/>
      <w:lvlText w:val="%8."/>
      <w:lvlJc w:val="left"/>
      <w:pPr>
        <w:tabs>
          <w:tab w:val="num" w:pos="3448"/>
        </w:tabs>
        <w:ind w:left="3448" w:hanging="360"/>
      </w:pPr>
    </w:lvl>
    <w:lvl w:ilvl="8">
      <w:start w:val="1"/>
      <w:numFmt w:val="decimal"/>
      <w:lvlText w:val="%9."/>
      <w:lvlJc w:val="left"/>
      <w:pPr>
        <w:tabs>
          <w:tab w:val="num" w:pos="3808"/>
        </w:tabs>
        <w:ind w:left="3808" w:hanging="360"/>
      </w:pPr>
    </w:lvl>
  </w:abstractNum>
  <w:abstractNum w:abstractNumId="5" w15:restartNumberingAfterBreak="0">
    <w:nsid w:val="0A906FE8"/>
    <w:multiLevelType w:val="hybridMultilevel"/>
    <w:tmpl w:val="EAEAB57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C254C9"/>
    <w:multiLevelType w:val="hybridMultilevel"/>
    <w:tmpl w:val="C2F82A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0E615A"/>
    <w:multiLevelType w:val="hybridMultilevel"/>
    <w:tmpl w:val="FECA237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127C56"/>
    <w:multiLevelType w:val="hybridMultilevel"/>
    <w:tmpl w:val="0BB44E78"/>
    <w:lvl w:ilvl="0" w:tplc="C4C8C214">
      <w:start w:val="3"/>
      <w:numFmt w:val="bullet"/>
      <w:lvlText w:val=""/>
      <w:lvlJc w:val="left"/>
      <w:pPr>
        <w:ind w:left="1080" w:hanging="360"/>
      </w:pPr>
      <w:rPr>
        <w:rFonts w:ascii="Symbol" w:eastAsia="SimSu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F5052A2"/>
    <w:multiLevelType w:val="hybridMultilevel"/>
    <w:tmpl w:val="6C8499BA"/>
    <w:lvl w:ilvl="0" w:tplc="0A327E9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8775AD0"/>
    <w:multiLevelType w:val="hybridMultilevel"/>
    <w:tmpl w:val="5C2C7872"/>
    <w:lvl w:ilvl="0" w:tplc="46B4C30C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02324A"/>
    <w:multiLevelType w:val="hybridMultilevel"/>
    <w:tmpl w:val="1A5EE25C"/>
    <w:lvl w:ilvl="0" w:tplc="1CF2F5D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60597"/>
    <w:multiLevelType w:val="hybridMultilevel"/>
    <w:tmpl w:val="9EE082EE"/>
    <w:lvl w:ilvl="0" w:tplc="A28A2F28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401F53"/>
    <w:multiLevelType w:val="hybridMultilevel"/>
    <w:tmpl w:val="C13A7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A129CB"/>
    <w:multiLevelType w:val="hybridMultilevel"/>
    <w:tmpl w:val="042A1876"/>
    <w:lvl w:ilvl="0" w:tplc="F704E33C">
      <w:start w:val="60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326760"/>
    <w:multiLevelType w:val="hybridMultilevel"/>
    <w:tmpl w:val="311EC48E"/>
    <w:lvl w:ilvl="0" w:tplc="A738AD96">
      <w:start w:val="1"/>
      <w:numFmt w:val="bullet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num w:numId="1" w16cid:durableId="1192837103">
    <w:abstractNumId w:val="0"/>
  </w:num>
  <w:num w:numId="2" w16cid:durableId="1917545503">
    <w:abstractNumId w:val="1"/>
  </w:num>
  <w:num w:numId="3" w16cid:durableId="827210195">
    <w:abstractNumId w:val="2"/>
  </w:num>
  <w:num w:numId="4" w16cid:durableId="518274093">
    <w:abstractNumId w:val="3"/>
  </w:num>
  <w:num w:numId="5" w16cid:durableId="1352296424">
    <w:abstractNumId w:val="4"/>
  </w:num>
  <w:num w:numId="6" w16cid:durableId="1980066474">
    <w:abstractNumId w:val="11"/>
  </w:num>
  <w:num w:numId="7" w16cid:durableId="1325932897">
    <w:abstractNumId w:val="12"/>
  </w:num>
  <w:num w:numId="8" w16cid:durableId="1300838413">
    <w:abstractNumId w:val="10"/>
  </w:num>
  <w:num w:numId="9" w16cid:durableId="199516628">
    <w:abstractNumId w:val="8"/>
  </w:num>
  <w:num w:numId="10" w16cid:durableId="1001203508">
    <w:abstractNumId w:val="9"/>
  </w:num>
  <w:num w:numId="11" w16cid:durableId="953637998">
    <w:abstractNumId w:val="13"/>
  </w:num>
  <w:num w:numId="12" w16cid:durableId="906300310">
    <w:abstractNumId w:val="6"/>
  </w:num>
  <w:num w:numId="13" w16cid:durableId="810443387">
    <w:abstractNumId w:val="5"/>
  </w:num>
  <w:num w:numId="14" w16cid:durableId="1214266394">
    <w:abstractNumId w:val="7"/>
  </w:num>
  <w:num w:numId="15" w16cid:durableId="2106487836">
    <w:abstractNumId w:val="15"/>
  </w:num>
  <w:num w:numId="16" w16cid:durableId="21402992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2C44"/>
    <w:rsid w:val="0000547C"/>
    <w:rsid w:val="00036236"/>
    <w:rsid w:val="00036F40"/>
    <w:rsid w:val="000577F7"/>
    <w:rsid w:val="000579DF"/>
    <w:rsid w:val="00080F93"/>
    <w:rsid w:val="000E1B9D"/>
    <w:rsid w:val="001864A8"/>
    <w:rsid w:val="001C6FB0"/>
    <w:rsid w:val="001D4F78"/>
    <w:rsid w:val="00201397"/>
    <w:rsid w:val="00222527"/>
    <w:rsid w:val="002278F6"/>
    <w:rsid w:val="00291A99"/>
    <w:rsid w:val="002A6039"/>
    <w:rsid w:val="002B1DDE"/>
    <w:rsid w:val="002B6DD7"/>
    <w:rsid w:val="002C5C34"/>
    <w:rsid w:val="002D301D"/>
    <w:rsid w:val="002D7D31"/>
    <w:rsid w:val="00326789"/>
    <w:rsid w:val="00337C50"/>
    <w:rsid w:val="0034243A"/>
    <w:rsid w:val="0034646C"/>
    <w:rsid w:val="00371FE0"/>
    <w:rsid w:val="00383BB6"/>
    <w:rsid w:val="00385740"/>
    <w:rsid w:val="003A48A0"/>
    <w:rsid w:val="003B1F1F"/>
    <w:rsid w:val="003D0A81"/>
    <w:rsid w:val="003E6DFB"/>
    <w:rsid w:val="003E75F3"/>
    <w:rsid w:val="00400CC0"/>
    <w:rsid w:val="0041341F"/>
    <w:rsid w:val="004421B1"/>
    <w:rsid w:val="00476B55"/>
    <w:rsid w:val="00480AF1"/>
    <w:rsid w:val="004A53D8"/>
    <w:rsid w:val="004C449D"/>
    <w:rsid w:val="004D6490"/>
    <w:rsid w:val="00500A71"/>
    <w:rsid w:val="0052752E"/>
    <w:rsid w:val="005336DD"/>
    <w:rsid w:val="0053659D"/>
    <w:rsid w:val="0055349A"/>
    <w:rsid w:val="00553CD8"/>
    <w:rsid w:val="005600AF"/>
    <w:rsid w:val="005904C6"/>
    <w:rsid w:val="005B7FF5"/>
    <w:rsid w:val="005D54A9"/>
    <w:rsid w:val="00606BC7"/>
    <w:rsid w:val="0064071A"/>
    <w:rsid w:val="006623F2"/>
    <w:rsid w:val="00675173"/>
    <w:rsid w:val="00686BA4"/>
    <w:rsid w:val="006B3C49"/>
    <w:rsid w:val="006C51A9"/>
    <w:rsid w:val="006D028B"/>
    <w:rsid w:val="006E7E29"/>
    <w:rsid w:val="00745048"/>
    <w:rsid w:val="00762632"/>
    <w:rsid w:val="007B3DFF"/>
    <w:rsid w:val="007B4ECE"/>
    <w:rsid w:val="00816902"/>
    <w:rsid w:val="00877930"/>
    <w:rsid w:val="0088287A"/>
    <w:rsid w:val="00883DF9"/>
    <w:rsid w:val="008942DF"/>
    <w:rsid w:val="008A7239"/>
    <w:rsid w:val="008C1AD5"/>
    <w:rsid w:val="008C5CA5"/>
    <w:rsid w:val="008E1D5B"/>
    <w:rsid w:val="008E5D63"/>
    <w:rsid w:val="008F40AB"/>
    <w:rsid w:val="008F6FD7"/>
    <w:rsid w:val="009159EC"/>
    <w:rsid w:val="00937119"/>
    <w:rsid w:val="009521D9"/>
    <w:rsid w:val="009A0562"/>
    <w:rsid w:val="009A3F15"/>
    <w:rsid w:val="009D2C44"/>
    <w:rsid w:val="009E29A3"/>
    <w:rsid w:val="00A01A71"/>
    <w:rsid w:val="00A1554E"/>
    <w:rsid w:val="00A2360A"/>
    <w:rsid w:val="00A32573"/>
    <w:rsid w:val="00A77CEA"/>
    <w:rsid w:val="00A945A0"/>
    <w:rsid w:val="00AA6605"/>
    <w:rsid w:val="00AF57D1"/>
    <w:rsid w:val="00B1566E"/>
    <w:rsid w:val="00B31F8D"/>
    <w:rsid w:val="00B67AFF"/>
    <w:rsid w:val="00B86F5B"/>
    <w:rsid w:val="00BC25C1"/>
    <w:rsid w:val="00BC5D41"/>
    <w:rsid w:val="00BD25ED"/>
    <w:rsid w:val="00BE24E0"/>
    <w:rsid w:val="00C23E27"/>
    <w:rsid w:val="00C57A8B"/>
    <w:rsid w:val="00C70357"/>
    <w:rsid w:val="00CA2409"/>
    <w:rsid w:val="00CA2964"/>
    <w:rsid w:val="00CC5586"/>
    <w:rsid w:val="00CE221D"/>
    <w:rsid w:val="00CE3103"/>
    <w:rsid w:val="00D465E6"/>
    <w:rsid w:val="00DB2508"/>
    <w:rsid w:val="00DD1822"/>
    <w:rsid w:val="00DF72DE"/>
    <w:rsid w:val="00E32E30"/>
    <w:rsid w:val="00E35E60"/>
    <w:rsid w:val="00E626F1"/>
    <w:rsid w:val="00E6487C"/>
    <w:rsid w:val="00E8506A"/>
    <w:rsid w:val="00E86226"/>
    <w:rsid w:val="00EA6594"/>
    <w:rsid w:val="00EA6F02"/>
    <w:rsid w:val="00EB0507"/>
    <w:rsid w:val="00EB1855"/>
    <w:rsid w:val="00EC5909"/>
    <w:rsid w:val="00ED65A4"/>
    <w:rsid w:val="00F0126C"/>
    <w:rsid w:val="00F26175"/>
    <w:rsid w:val="00F43F70"/>
    <w:rsid w:val="00F72EB1"/>
    <w:rsid w:val="00FF7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449E690"/>
  <w15:chartTrackingRefBased/>
  <w15:docId w15:val="{349843D3-0415-498F-8D06-B11491DA3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6236"/>
    <w:rPr>
      <w:rFonts w:cs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080F93"/>
    <w:pPr>
      <w:keepNext/>
      <w:spacing w:before="400" w:after="120"/>
      <w:outlineLvl w:val="0"/>
    </w:pPr>
    <w:rPr>
      <w:rFonts w:ascii="Arial" w:eastAsiaTheme="majorEastAsia" w:hAnsi="Arial"/>
      <w:b/>
      <w:bCs/>
      <w:kern w:val="32"/>
      <w:sz w:val="36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080F93"/>
    <w:pPr>
      <w:keepNext/>
      <w:spacing w:before="400" w:after="120"/>
      <w:outlineLvl w:val="1"/>
    </w:pPr>
    <w:rPr>
      <w:rFonts w:ascii="Arial" w:eastAsiaTheme="majorEastAsia" w:hAnsi="Arial"/>
      <w:b/>
      <w:bCs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3623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6236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36236"/>
    <w:p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36236"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36236"/>
    <w:pPr>
      <w:spacing w:before="240" w:after="60"/>
      <w:outlineLvl w:val="6"/>
    </w:pPr>
    <w:rPr>
      <w:rFonts w:cs="Times New Roman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36236"/>
    <w:pPr>
      <w:spacing w:before="240" w:after="60"/>
      <w:outlineLvl w:val="7"/>
    </w:pPr>
    <w:rPr>
      <w:rFonts w:cs="Times New Roman"/>
      <w:i/>
      <w:i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36236"/>
    <w:pPr>
      <w:spacing w:before="240" w:after="60"/>
      <w:outlineLvl w:val="8"/>
    </w:pPr>
    <w:rPr>
      <w:rFonts w:asciiTheme="majorHAnsi" w:eastAsiaTheme="majorEastAsia" w:hAnsiTheme="majorHAnsi" w:cs="Times New Roman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hAnsi="Arial" w:cs="Arial"/>
      <w:b/>
      <w:sz w:val="21"/>
      <w:szCs w:val="21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Arial" w:hAnsi="Arial" w:cs="Arial"/>
      <w:sz w:val="21"/>
      <w:szCs w:val="21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Arial" w:hAnsi="Arial" w:cs="Arial"/>
      <w:sz w:val="21"/>
      <w:szCs w:val="21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Arial" w:hAnsi="Arial" w:cs="Arial"/>
      <w:sz w:val="21"/>
      <w:szCs w:val="21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Znakiwypunktowania">
    <w:name w:val="Znaki wypunktowania"/>
    <w:rPr>
      <w:rFonts w:ascii="OpenSymbol" w:eastAsia="OpenSymbol" w:hAnsi="OpenSymbol" w:cs="OpenSymbol"/>
    </w:rPr>
  </w:style>
  <w:style w:type="character" w:customStyle="1" w:styleId="ListLabel1">
    <w:name w:val="ListLabel 1"/>
    <w:rPr>
      <w:b/>
    </w:rPr>
  </w:style>
  <w:style w:type="character" w:customStyle="1" w:styleId="Znakinumeracji">
    <w:name w:val="Znaki numeracji"/>
  </w:style>
  <w:style w:type="character" w:customStyle="1" w:styleId="FontStyle14">
    <w:name w:val="Font Style14"/>
    <w:rPr>
      <w:rFonts w:ascii="Times New Roman" w:hAnsi="Times New Roman" w:cs="Times New Roman" w:hint="default"/>
      <w:sz w:val="20"/>
      <w:szCs w:val="20"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0">
    <w:name w:val="Nagłówek1"/>
    <w:basedOn w:val="Normalny"/>
    <w:next w:val="Tekstpodstawowy"/>
    <w:link w:val="Nagwek1Znak0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Nagwek20">
    <w:name w:val="Nagłówek2"/>
    <w:basedOn w:val="Nagwek10"/>
    <w:next w:val="Tekstpodstawowy"/>
    <w:pPr>
      <w:jc w:val="center"/>
    </w:pPr>
    <w:rPr>
      <w:b/>
      <w:bCs/>
      <w:sz w:val="56"/>
      <w:szCs w:val="56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i/>
      <w:iCs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i/>
      <w:iCs/>
    </w:rPr>
  </w:style>
  <w:style w:type="paragraph" w:customStyle="1" w:styleId="Cytaty">
    <w:name w:val="Cytaty"/>
    <w:basedOn w:val="Normalny"/>
    <w:pPr>
      <w:spacing w:after="283"/>
      <w:ind w:left="567" w:right="567"/>
    </w:pPr>
  </w:style>
  <w:style w:type="paragraph" w:styleId="Podtytu">
    <w:name w:val="Subtitle"/>
    <w:basedOn w:val="Normalny"/>
    <w:next w:val="Normalny"/>
    <w:link w:val="PodtytuZnak"/>
    <w:uiPriority w:val="11"/>
    <w:qFormat/>
    <w:rsid w:val="0003623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paragraph" w:customStyle="1" w:styleId="Akapitzlist1">
    <w:name w:val="Akapit z listą1"/>
    <w:basedOn w:val="Normalny"/>
    <w:pPr>
      <w:ind w:left="720"/>
    </w:p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styleId="NormalnyWeb">
    <w:name w:val="Normal (Web)"/>
    <w:basedOn w:val="Normalny"/>
    <w:pPr>
      <w:spacing w:before="280" w:after="119"/>
    </w:pPr>
  </w:style>
  <w:style w:type="paragraph" w:customStyle="1" w:styleId="gwp813e5417western">
    <w:name w:val="gwp813e5417_western"/>
    <w:basedOn w:val="Normalny"/>
    <w:pPr>
      <w:spacing w:before="100" w:after="100"/>
    </w:pPr>
    <w:rPr>
      <w:rFonts w:ascii="Times New Roman" w:eastAsia="Times New Roman" w:hAnsi="Times New Roman" w:cs="Times New Roman"/>
      <w:kern w:val="1"/>
    </w:rPr>
  </w:style>
  <w:style w:type="paragraph" w:styleId="Akapitzlist">
    <w:name w:val="List Paragraph"/>
    <w:basedOn w:val="Normalny"/>
    <w:link w:val="AkapitzlistZnak"/>
    <w:uiPriority w:val="34"/>
    <w:qFormat/>
    <w:rsid w:val="00036236"/>
    <w:pPr>
      <w:ind w:left="720"/>
      <w:contextualSpacing/>
    </w:pPr>
    <w:rPr>
      <w:rFonts w:cs="Times New Roman"/>
    </w:rPr>
  </w:style>
  <w:style w:type="character" w:customStyle="1" w:styleId="AkapitzlistZnak">
    <w:name w:val="Akapit z listą Znak"/>
    <w:link w:val="Akapitzlist"/>
    <w:uiPriority w:val="34"/>
    <w:rsid w:val="007B3DFF"/>
    <w:rPr>
      <w:sz w:val="24"/>
      <w:szCs w:val="24"/>
    </w:rPr>
  </w:style>
  <w:style w:type="character" w:styleId="Hipercze">
    <w:name w:val="Hyperlink"/>
    <w:uiPriority w:val="99"/>
    <w:unhideWhenUsed/>
    <w:rsid w:val="002D301D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2D301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371FE0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link w:val="Nagwek"/>
    <w:uiPriority w:val="99"/>
    <w:rsid w:val="00371FE0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371FE0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link w:val="Stopka"/>
    <w:uiPriority w:val="99"/>
    <w:rsid w:val="00371FE0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paragraph" w:styleId="Tytu">
    <w:name w:val="Title"/>
    <w:basedOn w:val="Normalny"/>
    <w:next w:val="Normalny"/>
    <w:link w:val="TytuZnak"/>
    <w:uiPriority w:val="10"/>
    <w:qFormat/>
    <w:rsid w:val="00036236"/>
    <w:pPr>
      <w:spacing w:before="240" w:after="60"/>
      <w:jc w:val="center"/>
      <w:outlineLvl w:val="0"/>
    </w:pPr>
    <w:rPr>
      <w:rFonts w:asciiTheme="majorHAnsi" w:eastAsiaTheme="majorEastAsia" w:hAnsiTheme="majorHAnsi" w:cs="Mangal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036236"/>
    <w:rPr>
      <w:rFonts w:asciiTheme="majorHAnsi" w:eastAsiaTheme="majorEastAsia" w:hAnsiTheme="majorHAnsi" w:cs="Mangal"/>
      <w:b/>
      <w:bCs/>
      <w:kern w:val="28"/>
      <w:sz w:val="32"/>
      <w:szCs w:val="32"/>
    </w:rPr>
  </w:style>
  <w:style w:type="paragraph" w:customStyle="1" w:styleId="Styl1">
    <w:name w:val="Styl1"/>
    <w:basedOn w:val="Podtytu"/>
    <w:link w:val="Styl1Znak"/>
    <w:rsid w:val="00762632"/>
  </w:style>
  <w:style w:type="character" w:customStyle="1" w:styleId="Nagwek1Znak0">
    <w:name w:val="Nagłówek1 Znak"/>
    <w:link w:val="Nagwek10"/>
    <w:rsid w:val="00762632"/>
    <w:rPr>
      <w:rFonts w:ascii="Liberation Sans" w:eastAsia="Microsoft YaHei" w:hAnsi="Liberation Sans" w:cs="Arial"/>
      <w:kern w:val="1"/>
      <w:sz w:val="28"/>
      <w:szCs w:val="28"/>
      <w:lang w:eastAsia="zh-CN" w:bidi="hi-IN"/>
    </w:rPr>
  </w:style>
  <w:style w:type="character" w:customStyle="1" w:styleId="PodtytuZnak">
    <w:name w:val="Podtytuł Znak"/>
    <w:basedOn w:val="Domylnaczcionkaakapitu"/>
    <w:link w:val="Podtytu"/>
    <w:uiPriority w:val="11"/>
    <w:rsid w:val="00036236"/>
    <w:rPr>
      <w:rFonts w:asciiTheme="majorHAnsi" w:eastAsiaTheme="majorEastAsia" w:hAnsiTheme="majorHAnsi" w:cs="Arial"/>
      <w:sz w:val="24"/>
      <w:szCs w:val="24"/>
    </w:rPr>
  </w:style>
  <w:style w:type="character" w:customStyle="1" w:styleId="Styl1Znak">
    <w:name w:val="Styl1 Znak"/>
    <w:basedOn w:val="PodtytuZnak"/>
    <w:link w:val="Styl1"/>
    <w:rsid w:val="00762632"/>
    <w:rPr>
      <w:rFonts w:asciiTheme="majorHAnsi" w:eastAsiaTheme="majorEastAsia" w:hAnsiTheme="majorHAnsi" w:cs="Arial"/>
      <w:sz w:val="24"/>
      <w:szCs w:val="24"/>
    </w:rPr>
  </w:style>
  <w:style w:type="paragraph" w:customStyle="1" w:styleId="tytumj">
    <w:name w:val="tytuł mój"/>
    <w:basedOn w:val="Tytu"/>
    <w:link w:val="tytumjZnak"/>
    <w:rsid w:val="00762632"/>
    <w:pPr>
      <w:jc w:val="left"/>
    </w:pPr>
    <w:rPr>
      <w:rFonts w:ascii="Arial" w:eastAsia="Arial" w:hAnsi="Arial" w:cs="Arial"/>
    </w:rPr>
  </w:style>
  <w:style w:type="character" w:customStyle="1" w:styleId="tytumjZnak">
    <w:name w:val="tytuł mój Znak"/>
    <w:link w:val="tytumj"/>
    <w:rsid w:val="00762632"/>
    <w:rPr>
      <w:rFonts w:ascii="Arial" w:eastAsia="Arial" w:hAnsi="Arial" w:cs="Arial"/>
      <w:b/>
      <w:bCs/>
      <w:kern w:val="28"/>
      <w:sz w:val="32"/>
      <w:szCs w:val="29"/>
      <w:lang w:eastAsia="zh-CN" w:bidi="hi-IN"/>
    </w:rPr>
  </w:style>
  <w:style w:type="paragraph" w:customStyle="1" w:styleId="TytuZP">
    <w:name w:val="Tytuł_ZP"/>
    <w:basedOn w:val="tytumj"/>
    <w:link w:val="TytuZPZnak"/>
    <w:rsid w:val="00B31F8D"/>
    <w:pPr>
      <w:spacing w:after="200"/>
    </w:pPr>
  </w:style>
  <w:style w:type="character" w:customStyle="1" w:styleId="TytuZPZnak">
    <w:name w:val="Tytuł_ZP Znak"/>
    <w:basedOn w:val="tytumjZnak"/>
    <w:link w:val="TytuZP"/>
    <w:rsid w:val="00B31F8D"/>
    <w:rPr>
      <w:rFonts w:ascii="Arial" w:eastAsia="Arial" w:hAnsi="Arial" w:cs="Arial"/>
      <w:b/>
      <w:bCs/>
      <w:kern w:val="28"/>
      <w:sz w:val="32"/>
      <w:szCs w:val="29"/>
      <w:lang w:eastAsia="zh-CN" w:bidi="hi-IN"/>
    </w:rPr>
  </w:style>
  <w:style w:type="paragraph" w:customStyle="1" w:styleId="PodtytuZP">
    <w:name w:val="Podtytuł ZP"/>
    <w:basedOn w:val="Podtytu"/>
    <w:link w:val="PodtytuZPZnak"/>
    <w:rsid w:val="00B31F8D"/>
    <w:pPr>
      <w:spacing w:before="200"/>
      <w:jc w:val="left"/>
    </w:pPr>
    <w:rPr>
      <w:rFonts w:ascii="Arial" w:hAnsi="Arial"/>
      <w:b/>
      <w:bCs/>
    </w:rPr>
  </w:style>
  <w:style w:type="character" w:customStyle="1" w:styleId="PodtytuZPZnak">
    <w:name w:val="Podtytuł ZP Znak"/>
    <w:link w:val="PodtytuZP"/>
    <w:rsid w:val="00B31F8D"/>
    <w:rPr>
      <w:rFonts w:ascii="Arial" w:eastAsia="Microsoft YaHei" w:hAnsi="Arial" w:cs="Arial"/>
      <w:b/>
      <w:bCs/>
      <w:kern w:val="1"/>
      <w:sz w:val="24"/>
      <w:szCs w:val="24"/>
      <w:lang w:eastAsia="zh-CN" w:bidi="hi-IN"/>
    </w:rPr>
  </w:style>
  <w:style w:type="paragraph" w:customStyle="1" w:styleId="PodtytuZP0">
    <w:name w:val="Podtytuł_ZP"/>
    <w:basedOn w:val="Styl1"/>
    <w:link w:val="PodtytuZPZnak0"/>
    <w:rsid w:val="00B31F8D"/>
    <w:pPr>
      <w:spacing w:before="200"/>
      <w:jc w:val="left"/>
    </w:pPr>
    <w:rPr>
      <w:rFonts w:ascii="Arial" w:hAnsi="Arial"/>
      <w:b/>
      <w:bCs/>
    </w:rPr>
  </w:style>
  <w:style w:type="character" w:customStyle="1" w:styleId="PodtytuZPZnak0">
    <w:name w:val="Podtytuł_ZP Znak"/>
    <w:link w:val="PodtytuZP0"/>
    <w:rsid w:val="00B31F8D"/>
    <w:rPr>
      <w:rFonts w:ascii="Arial" w:eastAsia="Microsoft YaHei" w:hAnsi="Arial" w:cs="Arial"/>
      <w:b/>
      <w:bCs/>
      <w:kern w:val="1"/>
      <w:sz w:val="24"/>
      <w:szCs w:val="24"/>
      <w:lang w:eastAsia="zh-CN" w:bidi="hi-IN"/>
    </w:rPr>
  </w:style>
  <w:style w:type="character" w:customStyle="1" w:styleId="Nagwek1Znak">
    <w:name w:val="Nagłówek 1 Znak"/>
    <w:basedOn w:val="Domylnaczcionkaakapitu"/>
    <w:link w:val="Nagwek1"/>
    <w:uiPriority w:val="9"/>
    <w:rsid w:val="00080F93"/>
    <w:rPr>
      <w:rFonts w:ascii="Arial" w:eastAsiaTheme="majorEastAsia" w:hAnsi="Arial" w:cs="Arial"/>
      <w:b/>
      <w:bCs/>
      <w:kern w:val="32"/>
      <w:sz w:val="36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080F93"/>
    <w:rPr>
      <w:rFonts w:ascii="Arial" w:eastAsiaTheme="majorEastAsia" w:hAnsi="Arial" w:cs="Arial"/>
      <w:b/>
      <w:bCs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036236"/>
    <w:rPr>
      <w:rFonts w:asciiTheme="majorHAnsi" w:eastAsiaTheme="majorEastAsia" w:hAnsiTheme="majorHAnsi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6236"/>
    <w:rPr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36236"/>
    <w:rPr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36236"/>
    <w:rPr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36236"/>
    <w:rPr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36236"/>
    <w:rPr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36236"/>
    <w:rPr>
      <w:rFonts w:asciiTheme="majorHAnsi" w:eastAsiaTheme="majorEastAsia" w:hAnsiTheme="majorHAnsi"/>
    </w:rPr>
  </w:style>
  <w:style w:type="character" w:styleId="Pogrubienie">
    <w:name w:val="Strong"/>
    <w:basedOn w:val="Domylnaczcionkaakapitu"/>
    <w:uiPriority w:val="22"/>
    <w:qFormat/>
    <w:rsid w:val="0052752E"/>
    <w:rPr>
      <w:rFonts w:ascii="Arial" w:hAnsi="Arial"/>
      <w:b/>
      <w:bCs/>
      <w:lang w:eastAsia="en-US"/>
    </w:rPr>
  </w:style>
  <w:style w:type="character" w:styleId="Uwydatnienie">
    <w:name w:val="Emphasis"/>
    <w:basedOn w:val="Domylnaczcionkaakapitu"/>
    <w:uiPriority w:val="20"/>
    <w:qFormat/>
    <w:rsid w:val="00036236"/>
    <w:rPr>
      <w:rFonts w:asciiTheme="minorHAnsi" w:hAnsiTheme="minorHAnsi"/>
      <w:b/>
      <w:i/>
      <w:iCs/>
    </w:rPr>
  </w:style>
  <w:style w:type="paragraph" w:styleId="Bezodstpw">
    <w:name w:val="No Spacing"/>
    <w:basedOn w:val="Normalny"/>
    <w:uiPriority w:val="1"/>
    <w:qFormat/>
    <w:rsid w:val="00036236"/>
    <w:rPr>
      <w:rFonts w:cs="Times New Roman"/>
      <w:szCs w:val="32"/>
    </w:rPr>
  </w:style>
  <w:style w:type="paragraph" w:styleId="Cytat">
    <w:name w:val="Quote"/>
    <w:basedOn w:val="Normalny"/>
    <w:next w:val="Normalny"/>
    <w:link w:val="CytatZnak"/>
    <w:uiPriority w:val="29"/>
    <w:qFormat/>
    <w:rsid w:val="00036236"/>
    <w:rPr>
      <w:rFonts w:cs="Times New Roman"/>
      <w:i/>
    </w:rPr>
  </w:style>
  <w:style w:type="character" w:customStyle="1" w:styleId="CytatZnak">
    <w:name w:val="Cytat Znak"/>
    <w:basedOn w:val="Domylnaczcionkaakapitu"/>
    <w:link w:val="Cytat"/>
    <w:uiPriority w:val="29"/>
    <w:rsid w:val="00036236"/>
    <w:rPr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36236"/>
    <w:pPr>
      <w:ind w:left="720" w:right="720"/>
    </w:pPr>
    <w:rPr>
      <w:rFonts w:cs="Times New Roman"/>
      <w:b/>
      <w:i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36236"/>
    <w:rPr>
      <w:b/>
      <w:i/>
      <w:sz w:val="24"/>
    </w:rPr>
  </w:style>
  <w:style w:type="character" w:styleId="Wyrnieniedelikatne">
    <w:name w:val="Subtle Emphasis"/>
    <w:uiPriority w:val="19"/>
    <w:qFormat/>
    <w:rsid w:val="00036236"/>
    <w:rPr>
      <w:i/>
      <w:color w:val="5A5A5A" w:themeColor="text1" w:themeTint="A5"/>
    </w:rPr>
  </w:style>
  <w:style w:type="character" w:styleId="Wyrnienieintensywne">
    <w:name w:val="Intense Emphasis"/>
    <w:basedOn w:val="Domylnaczcionkaakapitu"/>
    <w:uiPriority w:val="21"/>
    <w:qFormat/>
    <w:rsid w:val="00036236"/>
    <w:rPr>
      <w:b/>
      <w:i/>
      <w:sz w:val="24"/>
      <w:szCs w:val="24"/>
      <w:u w:val="single"/>
    </w:rPr>
  </w:style>
  <w:style w:type="character" w:styleId="Odwoaniedelikatne">
    <w:name w:val="Subtle Reference"/>
    <w:basedOn w:val="Domylnaczcionkaakapitu"/>
    <w:uiPriority w:val="31"/>
    <w:qFormat/>
    <w:rsid w:val="00036236"/>
    <w:rPr>
      <w:sz w:val="24"/>
      <w:szCs w:val="24"/>
      <w:u w:val="single"/>
    </w:rPr>
  </w:style>
  <w:style w:type="character" w:styleId="Odwoanieintensywne">
    <w:name w:val="Intense Reference"/>
    <w:basedOn w:val="Domylnaczcionkaakapitu"/>
    <w:uiPriority w:val="32"/>
    <w:qFormat/>
    <w:rsid w:val="00036236"/>
    <w:rPr>
      <w:b/>
      <w:sz w:val="24"/>
      <w:u w:val="single"/>
    </w:rPr>
  </w:style>
  <w:style w:type="character" w:styleId="Tytuksiki">
    <w:name w:val="Book Title"/>
    <w:basedOn w:val="Domylnaczcionkaakapitu"/>
    <w:uiPriority w:val="33"/>
    <w:qFormat/>
    <w:rsid w:val="00036236"/>
    <w:rPr>
      <w:rFonts w:asciiTheme="majorHAnsi" w:eastAsiaTheme="majorEastAsia" w:hAnsiTheme="majorHAnsi"/>
      <w:b/>
      <w:i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036236"/>
    <w:pPr>
      <w:outlineLvl w:val="9"/>
    </w:pPr>
    <w:rPr>
      <w:rFonts w:cs="Times New Roman"/>
    </w:rPr>
  </w:style>
  <w:style w:type="paragraph" w:customStyle="1" w:styleId="Styl2">
    <w:name w:val="Styl2"/>
    <w:basedOn w:val="Normalny"/>
    <w:link w:val="Styl2Znak"/>
    <w:qFormat/>
    <w:rsid w:val="00F72EB1"/>
    <w:pPr>
      <w:spacing w:line="360" w:lineRule="auto"/>
    </w:pPr>
    <w:rPr>
      <w:rFonts w:ascii="Arial" w:hAnsi="Arial"/>
      <w:b/>
      <w:bCs/>
    </w:rPr>
  </w:style>
  <w:style w:type="character" w:customStyle="1" w:styleId="Styl2Znak">
    <w:name w:val="Styl2 Znak"/>
    <w:basedOn w:val="Domylnaczcionkaakapitu"/>
    <w:link w:val="Styl2"/>
    <w:rsid w:val="00F72EB1"/>
    <w:rPr>
      <w:rFonts w:ascii="Arial" w:hAnsi="Arial" w:cs="Arial"/>
      <w:b/>
      <w:bCs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E29A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E29A3"/>
    <w:rPr>
      <w:rFonts w:cs="Arial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E29A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E29A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E29A3"/>
    <w:rPr>
      <w:rFonts w:cs="Arial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E29A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40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rod.ceidg.gov.p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ems.ms.gov.p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21F947-4CA9-47FD-B32D-A9163A3A0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4</Pages>
  <Words>722</Words>
  <Characters>4336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nr 2 do SWZ - Oświadczenie Wykonawcy o spełnianiu warunków udziału i niepodleganiu wykluczeniu</vt:lpstr>
    </vt:vector>
  </TitlesOfParts>
  <Company>Gmina Poddębice</Company>
  <LinksUpToDate>false</LinksUpToDate>
  <CharactersWithSpaces>5048</CharactersWithSpaces>
  <SharedDoc>false</SharedDoc>
  <HLinks>
    <vt:vector size="12" baseType="variant">
      <vt:variant>
        <vt:i4>2359411</vt:i4>
      </vt:variant>
      <vt:variant>
        <vt:i4>3</vt:i4>
      </vt:variant>
      <vt:variant>
        <vt:i4>0</vt:i4>
      </vt:variant>
      <vt:variant>
        <vt:i4>5</vt:i4>
      </vt:variant>
      <vt:variant>
        <vt:lpwstr>https://prod.ceidg.gov.pl/</vt:lpwstr>
      </vt:variant>
      <vt:variant>
        <vt:lpwstr/>
      </vt:variant>
      <vt:variant>
        <vt:i4>7274552</vt:i4>
      </vt:variant>
      <vt:variant>
        <vt:i4>0</vt:i4>
      </vt:variant>
      <vt:variant>
        <vt:i4>0</vt:i4>
      </vt:variant>
      <vt:variant>
        <vt:i4>5</vt:i4>
      </vt:variant>
      <vt:variant>
        <vt:lpwstr>https://ems.ms.gov.pl/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2 do SWZ - Oświadczenie Wykonawcy o spełnianiu warunków udziału i niepodleganiu wykluczeniu</dc:title>
  <dc:subject>załączniki do Specyfikacji Warunków Zamówienia</dc:subject>
  <dc:creator>Elżbieta Pośpieszyńska</dc:creator>
  <cp:keywords>zamówienia publiczne, specyfikacja</cp:keywords>
  <cp:lastModifiedBy>Magdalena Przybylska</cp:lastModifiedBy>
  <cp:revision>19</cp:revision>
  <cp:lastPrinted>2026-04-16T11:04:00Z</cp:lastPrinted>
  <dcterms:created xsi:type="dcterms:W3CDTF">2026-01-05T13:36:00Z</dcterms:created>
  <dcterms:modified xsi:type="dcterms:W3CDTF">2026-04-16T11:05:00Z</dcterms:modified>
</cp:coreProperties>
</file>